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53C64" w14:textId="77777777" w:rsidR="00787E0E" w:rsidRPr="00A34B32" w:rsidRDefault="00787E0E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62AA8F5C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44A9DC1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D92CD13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D25B8D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80ED743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64F12B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84D191" w14:textId="77777777" w:rsidR="00787E0E" w:rsidRPr="00A34B32" w:rsidRDefault="00A34B32">
      <w:pPr>
        <w:ind w:left="104" w:right="-5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pacing w:val="9"/>
          <w:sz w:val="18"/>
          <w:szCs w:val="18"/>
        </w:rPr>
        <w:t>R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7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8"/>
          <w:sz w:val="18"/>
          <w:szCs w:val="18"/>
        </w:rPr>
        <w:t>E</w:t>
      </w:r>
      <w:r w:rsidRPr="00A34B32">
        <w:rPr>
          <w:rFonts w:asciiTheme="majorHAnsi" w:hAnsiTheme="majorHAnsi"/>
          <w:spacing w:val="7"/>
          <w:sz w:val="18"/>
          <w:szCs w:val="18"/>
        </w:rPr>
        <w:t>X</w:t>
      </w:r>
      <w:r w:rsidRPr="00A34B32">
        <w:rPr>
          <w:rFonts w:asciiTheme="majorHAnsi" w:hAnsiTheme="majorHAnsi"/>
          <w:spacing w:val="9"/>
          <w:sz w:val="18"/>
          <w:szCs w:val="18"/>
        </w:rPr>
        <w:t>P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R</w:t>
      </w:r>
      <w:r w:rsidRPr="00A34B32">
        <w:rPr>
          <w:rFonts w:asciiTheme="majorHAnsi" w:hAnsiTheme="majorHAnsi"/>
          <w:spacing w:val="10"/>
          <w:sz w:val="18"/>
          <w:szCs w:val="18"/>
        </w:rPr>
        <w:t>T</w:t>
      </w:r>
      <w:r w:rsidRPr="00A34B32">
        <w:rPr>
          <w:rFonts w:asciiTheme="majorHAnsi" w:hAnsiTheme="majorHAnsi"/>
          <w:spacing w:val="8"/>
          <w:sz w:val="18"/>
          <w:szCs w:val="18"/>
        </w:rPr>
        <w:t>I</w:t>
      </w:r>
      <w:r w:rsidRPr="00A34B32">
        <w:rPr>
          <w:rFonts w:asciiTheme="majorHAnsi" w:hAnsiTheme="majorHAnsi"/>
          <w:spacing w:val="7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E</w:t>
      </w:r>
    </w:p>
    <w:p w14:paraId="7D68846F" w14:textId="77777777" w:rsidR="00787E0E" w:rsidRPr="00A34B32" w:rsidRDefault="00787E0E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2DAD9195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B6D352" w14:textId="77777777" w:rsidR="00787E0E" w:rsidRPr="00A34B32" w:rsidRDefault="00A34B32">
      <w:pPr>
        <w:spacing w:line="525" w:lineRule="auto"/>
        <w:ind w:left="104" w:right="16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5"/>
          <w:sz w:val="18"/>
          <w:szCs w:val="18"/>
        </w:rPr>
        <w:t>Be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ha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v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ou</w:t>
      </w:r>
      <w:r w:rsidRPr="00A34B32">
        <w:rPr>
          <w:rFonts w:asciiTheme="majorHAnsi" w:hAnsiTheme="majorHAnsi"/>
          <w:i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m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 xml:space="preserve">t 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m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n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i/>
          <w:spacing w:val="7"/>
          <w:sz w:val="18"/>
          <w:szCs w:val="18"/>
        </w:rPr>
        <w:t>t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v</w:t>
      </w:r>
      <w:r w:rsidRPr="00A34B32">
        <w:rPr>
          <w:rFonts w:asciiTheme="majorHAnsi" w:hAnsiTheme="majorHAnsi"/>
          <w:i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du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z w:val="18"/>
          <w:szCs w:val="18"/>
        </w:rPr>
        <w:t xml:space="preserve">s 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He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lt</w:t>
      </w:r>
      <w:r w:rsidRPr="00A34B32">
        <w:rPr>
          <w:rFonts w:asciiTheme="majorHAnsi" w:hAnsiTheme="majorHAnsi"/>
          <w:i/>
          <w:sz w:val="18"/>
          <w:szCs w:val="18"/>
        </w:rPr>
        <w:t>h</w:t>
      </w:r>
      <w:r w:rsidRPr="00A34B32">
        <w:rPr>
          <w:rFonts w:asciiTheme="majorHAnsi" w:hAnsiTheme="majorHAnsi"/>
          <w:i/>
          <w:spacing w:val="11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&amp;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 xml:space="preserve"> s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f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i/>
          <w:sz w:val="18"/>
          <w:szCs w:val="18"/>
        </w:rPr>
        <w:t>y</w:t>
      </w:r>
    </w:p>
    <w:p w14:paraId="5ED5FAF5" w14:textId="77777777" w:rsidR="00787E0E" w:rsidRPr="00A34B32" w:rsidRDefault="00A34B32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4"/>
          <w:sz w:val="18"/>
          <w:szCs w:val="18"/>
        </w:rPr>
        <w:t>K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no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wl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dg</w:t>
      </w:r>
      <w:r w:rsidRPr="00A34B32">
        <w:rPr>
          <w:rFonts w:asciiTheme="majorHAnsi" w:hAnsiTheme="majorHAnsi"/>
          <w:i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i/>
          <w:sz w:val="18"/>
          <w:szCs w:val="18"/>
        </w:rPr>
        <w:t>f</w:t>
      </w:r>
      <w:r w:rsidRPr="00A34B32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N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A34B32">
        <w:rPr>
          <w:rFonts w:asciiTheme="majorHAnsi" w:hAnsiTheme="majorHAnsi"/>
          <w:i/>
          <w:sz w:val="18"/>
          <w:szCs w:val="18"/>
        </w:rPr>
        <w:t>l</w:t>
      </w:r>
    </w:p>
    <w:p w14:paraId="520960BF" w14:textId="77777777" w:rsidR="00787E0E" w:rsidRPr="00A34B32" w:rsidRDefault="00A34B32">
      <w:pPr>
        <w:spacing w:before="31" w:line="542" w:lineRule="auto"/>
        <w:ind w:left="104" w:right="1187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4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u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u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u</w:t>
      </w:r>
      <w:r w:rsidRPr="00A34B32">
        <w:rPr>
          <w:rFonts w:asciiTheme="majorHAnsi" w:hAnsiTheme="majorHAnsi"/>
          <w:i/>
          <w:sz w:val="18"/>
          <w:szCs w:val="18"/>
        </w:rPr>
        <w:t xml:space="preserve">m 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h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il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r</w:t>
      </w:r>
      <w:r w:rsidRPr="00A34B32">
        <w:rPr>
          <w:rFonts w:asciiTheme="majorHAnsi" w:hAnsiTheme="majorHAnsi"/>
          <w:i/>
          <w:sz w:val="18"/>
          <w:szCs w:val="18"/>
        </w:rPr>
        <w:t xml:space="preserve">e 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S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z w:val="18"/>
          <w:szCs w:val="18"/>
        </w:rPr>
        <w:t>N</w:t>
      </w:r>
    </w:p>
    <w:p w14:paraId="4CD14DC3" w14:textId="77777777" w:rsidR="00787E0E" w:rsidRPr="00A34B32" w:rsidRDefault="00A34B32">
      <w:pPr>
        <w:spacing w:before="11"/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A34B32">
        <w:rPr>
          <w:rFonts w:asciiTheme="majorHAnsi" w:hAnsiTheme="majorHAnsi"/>
          <w:i/>
          <w:sz w:val="18"/>
          <w:szCs w:val="18"/>
        </w:rPr>
        <w:t>l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op</w:t>
      </w:r>
      <w:r w:rsidRPr="00A34B32">
        <w:rPr>
          <w:rFonts w:asciiTheme="majorHAnsi" w:hAnsiTheme="majorHAnsi"/>
          <w:i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rt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un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z w:val="18"/>
          <w:szCs w:val="18"/>
        </w:rPr>
        <w:t>s</w:t>
      </w:r>
    </w:p>
    <w:p w14:paraId="14A10B88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2B5AB6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43C598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003684" w14:textId="77777777" w:rsidR="00787E0E" w:rsidRPr="00A34B32" w:rsidRDefault="00787E0E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4A384377" w14:textId="77777777" w:rsidR="00787E0E" w:rsidRPr="00A34B32" w:rsidRDefault="00A34B32">
      <w:pPr>
        <w:ind w:left="121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11"/>
          <w:sz w:val="18"/>
          <w:szCs w:val="18"/>
        </w:rPr>
        <w:t>P</w:t>
      </w:r>
      <w:r w:rsidRPr="00A34B32">
        <w:rPr>
          <w:rFonts w:asciiTheme="majorHAnsi" w:hAnsiTheme="majorHAnsi"/>
          <w:spacing w:val="9"/>
          <w:sz w:val="18"/>
          <w:szCs w:val="18"/>
        </w:rPr>
        <w:t>R</w:t>
      </w:r>
      <w:r w:rsidRPr="00A34B32">
        <w:rPr>
          <w:rFonts w:asciiTheme="majorHAnsi" w:hAnsiTheme="majorHAnsi"/>
          <w:spacing w:val="10"/>
          <w:sz w:val="18"/>
          <w:szCs w:val="18"/>
        </w:rPr>
        <w:t>O</w:t>
      </w:r>
      <w:r w:rsidRPr="00A34B32">
        <w:rPr>
          <w:rFonts w:asciiTheme="majorHAnsi" w:hAnsiTheme="majorHAnsi"/>
          <w:spacing w:val="9"/>
          <w:sz w:val="18"/>
          <w:szCs w:val="18"/>
        </w:rPr>
        <w:t>F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9"/>
          <w:sz w:val="18"/>
          <w:szCs w:val="18"/>
        </w:rPr>
        <w:t>SS</w:t>
      </w:r>
      <w:r w:rsidRPr="00A34B32">
        <w:rPr>
          <w:rFonts w:asciiTheme="majorHAnsi" w:hAnsiTheme="majorHAnsi"/>
          <w:spacing w:val="10"/>
          <w:sz w:val="18"/>
          <w:szCs w:val="18"/>
        </w:rPr>
        <w:t>ION</w:t>
      </w: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</w:p>
    <w:p w14:paraId="6B80FA14" w14:textId="77777777" w:rsidR="00787E0E" w:rsidRPr="00A34B32" w:rsidRDefault="00787E0E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76C4FD35" w14:textId="0CCA1A56" w:rsidR="00787E0E" w:rsidRPr="00A34B32" w:rsidRDefault="00A34B32" w:rsidP="00A34B32">
      <w:pPr>
        <w:ind w:left="121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5"/>
          <w:sz w:val="18"/>
          <w:szCs w:val="18"/>
        </w:rPr>
        <w:t>F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A34B32">
        <w:rPr>
          <w:rFonts w:asciiTheme="majorHAnsi" w:hAnsiTheme="majorHAnsi"/>
          <w:i/>
          <w:sz w:val="18"/>
          <w:szCs w:val="18"/>
        </w:rPr>
        <w:t>t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8"/>
          <w:sz w:val="18"/>
          <w:szCs w:val="18"/>
        </w:rPr>
        <w:t>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i/>
          <w:sz w:val="18"/>
          <w:szCs w:val="18"/>
        </w:rPr>
        <w:t>d</w:t>
      </w:r>
      <w:r w:rsidRPr="00A34B32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6"/>
          <w:sz w:val="18"/>
          <w:szCs w:val="18"/>
        </w:rPr>
        <w:t>qua</w:t>
      </w:r>
      <w:r w:rsidRPr="00A34B32">
        <w:rPr>
          <w:rFonts w:asciiTheme="majorHAnsi" w:hAnsiTheme="majorHAnsi"/>
          <w:i/>
          <w:spacing w:val="4"/>
          <w:sz w:val="18"/>
          <w:szCs w:val="18"/>
        </w:rPr>
        <w:t>lifi</w:t>
      </w:r>
      <w:r w:rsidRPr="00A34B32">
        <w:rPr>
          <w:rFonts w:asciiTheme="majorHAnsi" w:hAnsiTheme="majorHAnsi"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i/>
          <w:sz w:val="18"/>
          <w:szCs w:val="18"/>
        </w:rPr>
        <w:t>d</w:t>
      </w:r>
    </w:p>
    <w:p w14:paraId="7E32D55C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F30150B" w14:textId="77777777" w:rsidR="00787E0E" w:rsidRPr="00A34B32" w:rsidRDefault="00A34B32">
      <w:pPr>
        <w:spacing w:line="517" w:lineRule="auto"/>
        <w:ind w:left="104" w:right="280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11"/>
          <w:sz w:val="18"/>
          <w:szCs w:val="18"/>
        </w:rPr>
        <w:t>P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9"/>
          <w:sz w:val="18"/>
          <w:szCs w:val="18"/>
        </w:rPr>
        <w:t>RS</w:t>
      </w:r>
      <w:r w:rsidRPr="00A34B32">
        <w:rPr>
          <w:rFonts w:asciiTheme="majorHAnsi" w:hAnsiTheme="majorHAnsi"/>
          <w:spacing w:val="10"/>
          <w:sz w:val="18"/>
          <w:szCs w:val="18"/>
        </w:rPr>
        <w:t>ON</w:t>
      </w: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9"/>
          <w:sz w:val="18"/>
          <w:szCs w:val="18"/>
        </w:rPr>
        <w:t>S</w:t>
      </w:r>
      <w:r w:rsidRPr="00A34B32">
        <w:rPr>
          <w:rFonts w:asciiTheme="majorHAnsi" w:hAnsiTheme="majorHAnsi"/>
          <w:spacing w:val="10"/>
          <w:sz w:val="18"/>
          <w:szCs w:val="18"/>
        </w:rPr>
        <w:t>KI</w:t>
      </w:r>
      <w:r w:rsidRPr="00A34B32">
        <w:rPr>
          <w:rFonts w:asciiTheme="majorHAnsi" w:hAnsiTheme="majorHAnsi"/>
          <w:spacing w:val="8"/>
          <w:sz w:val="18"/>
          <w:szCs w:val="18"/>
        </w:rPr>
        <w:t>LL</w:t>
      </w:r>
      <w:r w:rsidRPr="00A34B32">
        <w:rPr>
          <w:rFonts w:asciiTheme="majorHAnsi" w:hAnsiTheme="majorHAnsi"/>
          <w:sz w:val="18"/>
          <w:szCs w:val="18"/>
        </w:rPr>
        <w:t xml:space="preserve">S 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i/>
          <w:sz w:val="18"/>
          <w:szCs w:val="18"/>
        </w:rPr>
        <w:t>lm</w:t>
      </w:r>
      <w:r w:rsidRPr="00A34B3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tem</w:t>
      </w:r>
      <w:r w:rsidRPr="00A34B32">
        <w:rPr>
          <w:rFonts w:asciiTheme="majorHAnsi" w:hAnsiTheme="majorHAnsi"/>
          <w:i/>
          <w:spacing w:val="2"/>
          <w:sz w:val="18"/>
          <w:szCs w:val="18"/>
        </w:rPr>
        <w:t>p</w:t>
      </w:r>
      <w:r w:rsidRPr="00A34B32">
        <w:rPr>
          <w:rFonts w:asciiTheme="majorHAnsi" w:hAnsiTheme="majorHAnsi"/>
          <w:i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i/>
          <w:sz w:val="18"/>
          <w:szCs w:val="18"/>
        </w:rPr>
        <w:t>me</w:t>
      </w:r>
      <w:r w:rsidRPr="00A34B32">
        <w:rPr>
          <w:rFonts w:asciiTheme="majorHAnsi" w:hAnsiTheme="majorHAnsi"/>
          <w:i/>
          <w:spacing w:val="2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 xml:space="preserve">t 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Cr</w:t>
      </w:r>
      <w:r w:rsidRPr="00A34B32">
        <w:rPr>
          <w:rFonts w:asciiTheme="majorHAnsi" w:hAnsiTheme="majorHAnsi"/>
          <w:i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i/>
          <w:sz w:val="18"/>
          <w:szCs w:val="18"/>
        </w:rPr>
        <w:t>tive</w:t>
      </w:r>
    </w:p>
    <w:p w14:paraId="72A4331D" w14:textId="77777777" w:rsidR="00787E0E" w:rsidRPr="00A34B32" w:rsidRDefault="00A34B32">
      <w:pPr>
        <w:spacing w:before="35"/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E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ngag</w:t>
      </w:r>
      <w:r w:rsidRPr="00A34B32">
        <w:rPr>
          <w:rFonts w:asciiTheme="majorHAnsi" w:hAnsiTheme="majorHAnsi"/>
          <w:i/>
          <w:spacing w:val="-3"/>
          <w:sz w:val="18"/>
          <w:szCs w:val="18"/>
        </w:rPr>
        <w:t>i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>g</w:t>
      </w:r>
    </w:p>
    <w:p w14:paraId="2049E3F0" w14:textId="77777777" w:rsidR="00787E0E" w:rsidRPr="00A34B32" w:rsidRDefault="00787E0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DBA202A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Li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i/>
          <w:sz w:val="18"/>
          <w:szCs w:val="18"/>
        </w:rPr>
        <w:t>te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>i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>g</w:t>
      </w:r>
      <w:r w:rsidRPr="00A34B32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i/>
          <w:sz w:val="18"/>
          <w:szCs w:val="18"/>
        </w:rPr>
        <w:t>kills</w:t>
      </w:r>
    </w:p>
    <w:p w14:paraId="3DD1AC80" w14:textId="0CBDF897" w:rsidR="00A34B32" w:rsidRPr="00A34B32" w:rsidRDefault="00A34B32">
      <w:pPr>
        <w:spacing w:before="42" w:line="294" w:lineRule="auto"/>
        <w:ind w:right="3902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br w:type="column"/>
      </w:r>
      <w:r w:rsidRPr="00A34B32">
        <w:rPr>
          <w:rFonts w:ascii="Calibri" w:hAnsi="Calibri" w:cs="Calibri"/>
          <w:sz w:val="18"/>
          <w:szCs w:val="18"/>
        </w:rPr>
        <w:t>Keiran Pena</w:t>
      </w:r>
    </w:p>
    <w:p w14:paraId="74B767B2" w14:textId="3B120835" w:rsidR="00A34B32" w:rsidRPr="00A34B32" w:rsidRDefault="00A34B32">
      <w:pPr>
        <w:spacing w:before="42" w:line="294" w:lineRule="auto"/>
        <w:ind w:right="3902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t>Te</w:t>
      </w:r>
      <w:r w:rsidRPr="00A34B32">
        <w:rPr>
          <w:rFonts w:asciiTheme="majorHAnsi" w:hAnsiTheme="majorHAnsi"/>
          <w:spacing w:val="-3"/>
          <w:sz w:val="18"/>
          <w:szCs w:val="18"/>
        </w:rPr>
        <w:t>ac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-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as</w:t>
      </w:r>
      <w:r w:rsidRPr="00A34B32">
        <w:rPr>
          <w:rFonts w:asciiTheme="majorHAnsi" w:hAnsiTheme="majorHAnsi"/>
          <w:sz w:val="18"/>
          <w:szCs w:val="18"/>
        </w:rPr>
        <w:t>sis</w:t>
      </w:r>
      <w:r w:rsidRPr="00A34B32">
        <w:rPr>
          <w:rFonts w:asciiTheme="majorHAnsi" w:hAnsiTheme="majorHAnsi"/>
          <w:spacing w:val="-4"/>
          <w:sz w:val="18"/>
          <w:szCs w:val="18"/>
        </w:rPr>
        <w:t>t</w:t>
      </w:r>
      <w:r w:rsidRPr="00A34B32">
        <w:rPr>
          <w:rFonts w:asciiTheme="majorHAnsi" w:hAnsiTheme="majorHAnsi"/>
          <w:spacing w:val="-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 xml:space="preserve">nt </w:t>
      </w:r>
    </w:p>
    <w:p w14:paraId="7870CB03" w14:textId="52AA9232" w:rsidR="00787E0E" w:rsidRPr="00A34B32" w:rsidRDefault="00A34B32">
      <w:pPr>
        <w:spacing w:before="42" w:line="294" w:lineRule="auto"/>
        <w:ind w:right="3902"/>
        <w:rPr>
          <w:rFonts w:asciiTheme="majorHAnsi" w:hAnsiTheme="majorHAnsi"/>
          <w:b/>
          <w:bCs/>
          <w:sz w:val="18"/>
          <w:szCs w:val="18"/>
        </w:rPr>
      </w:pPr>
      <w:r w:rsidRPr="00A34B32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A34B32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A34B32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A34B32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A34B32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A34B32">
        <w:rPr>
          <w:rFonts w:asciiTheme="majorHAnsi" w:hAnsiTheme="majorHAnsi"/>
          <w:b/>
          <w:bCs/>
          <w:sz w:val="18"/>
          <w:szCs w:val="18"/>
        </w:rPr>
        <w:t>L</w:t>
      </w:r>
      <w:r w:rsidRPr="00A34B32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A34B32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A34B32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A34B32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A34B32">
        <w:rPr>
          <w:rFonts w:asciiTheme="majorHAnsi" w:hAnsiTheme="majorHAnsi"/>
          <w:b/>
          <w:bCs/>
          <w:sz w:val="18"/>
          <w:szCs w:val="18"/>
        </w:rPr>
        <w:t>Y</w:t>
      </w:r>
    </w:p>
    <w:p w14:paraId="1A29378A" w14:textId="77777777" w:rsidR="00787E0E" w:rsidRPr="00A34B32" w:rsidRDefault="00787E0E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3A446FF1" w14:textId="77777777" w:rsidR="00787E0E" w:rsidRPr="00A34B32" w:rsidRDefault="00A34B32">
      <w:pPr>
        <w:spacing w:line="271" w:lineRule="auto"/>
        <w:ind w:right="76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car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ng</w:t>
      </w:r>
      <w:r w:rsidRPr="00A34B32">
        <w:rPr>
          <w:rFonts w:asciiTheme="majorHAnsi" w:hAnsiTheme="majorHAnsi"/>
          <w:sz w:val="18"/>
          <w:szCs w:val="18"/>
        </w:rPr>
        <w:t>,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po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 xml:space="preserve">e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hu</w:t>
      </w:r>
      <w:r w:rsidRPr="00A34B32">
        <w:rPr>
          <w:rFonts w:asciiTheme="majorHAnsi" w:hAnsiTheme="majorHAnsi"/>
          <w:spacing w:val="4"/>
          <w:sz w:val="18"/>
          <w:szCs w:val="18"/>
        </w:rPr>
        <w:t>si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sti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m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y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4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m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4"/>
          <w:sz w:val="18"/>
          <w:szCs w:val="18"/>
        </w:rPr>
        <w:t>itt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 xml:space="preserve">e </w:t>
      </w:r>
      <w:r w:rsidRPr="00A34B32">
        <w:rPr>
          <w:rFonts w:asciiTheme="majorHAnsi" w:hAnsiTheme="majorHAnsi"/>
          <w:spacing w:val="2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f</w:t>
      </w:r>
      <w:r w:rsidRPr="00A34B32">
        <w:rPr>
          <w:rFonts w:asciiTheme="majorHAnsi" w:hAnsiTheme="majorHAnsi"/>
          <w:spacing w:val="5"/>
          <w:sz w:val="18"/>
          <w:szCs w:val="18"/>
        </w:rPr>
        <w:t>are</w:t>
      </w:r>
      <w:r w:rsidRPr="00A34B32">
        <w:rPr>
          <w:rFonts w:asciiTheme="majorHAnsi" w:hAnsiTheme="majorHAnsi"/>
          <w:sz w:val="18"/>
          <w:szCs w:val="18"/>
        </w:rPr>
        <w:t>,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f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gu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1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4"/>
          <w:sz w:val="18"/>
          <w:szCs w:val="18"/>
        </w:rPr>
        <w:t>il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4"/>
          <w:sz w:val="18"/>
          <w:szCs w:val="18"/>
        </w:rPr>
        <w:t>ss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ssi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nf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0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d 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hu</w:t>
      </w:r>
      <w:r w:rsidRPr="00A34B32">
        <w:rPr>
          <w:rFonts w:asciiTheme="majorHAnsi" w:hAnsiTheme="majorHAnsi"/>
          <w:spacing w:val="4"/>
          <w:sz w:val="18"/>
          <w:szCs w:val="18"/>
        </w:rPr>
        <w:t>si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m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A34B32">
        <w:rPr>
          <w:rFonts w:asciiTheme="majorHAnsi" w:hAnsiTheme="majorHAnsi"/>
          <w:spacing w:val="3"/>
          <w:sz w:val="18"/>
          <w:szCs w:val="18"/>
        </w:rPr>
        <w:t>x</w:t>
      </w:r>
      <w:r w:rsidRPr="00A34B32">
        <w:rPr>
          <w:rFonts w:asciiTheme="majorHAnsi" w:hAnsiTheme="majorHAnsi"/>
          <w:spacing w:val="5"/>
          <w:sz w:val="18"/>
          <w:szCs w:val="18"/>
        </w:rPr>
        <w:t>ce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t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m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3"/>
          <w:sz w:val="18"/>
          <w:szCs w:val="18"/>
        </w:rPr>
        <w:t>un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ca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pacing w:val="7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t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pacing w:val="4"/>
          <w:sz w:val="18"/>
          <w:szCs w:val="18"/>
        </w:rPr>
        <w:t>ills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W</w:t>
      </w:r>
      <w:r w:rsidRPr="00A34B32">
        <w:rPr>
          <w:rFonts w:asciiTheme="majorHAnsi" w:hAnsiTheme="majorHAnsi"/>
          <w:spacing w:val="4"/>
          <w:sz w:val="18"/>
          <w:szCs w:val="18"/>
        </w:rPr>
        <w:t>it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4"/>
          <w:sz w:val="18"/>
          <w:szCs w:val="18"/>
        </w:rPr>
        <w:t>it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5"/>
          <w:sz w:val="18"/>
          <w:szCs w:val="18"/>
        </w:rPr>
        <w:t>ra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z w:val="18"/>
          <w:szCs w:val="18"/>
        </w:rPr>
        <w:t xml:space="preserve">e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il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re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 xml:space="preserve">l 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z w:val="18"/>
          <w:szCs w:val="18"/>
        </w:rPr>
        <w:t xml:space="preserve">y </w:t>
      </w:r>
      <w:r w:rsidRPr="00A34B32">
        <w:rPr>
          <w:rFonts w:asciiTheme="majorHAnsi" w:hAnsiTheme="majorHAnsi"/>
          <w:spacing w:val="4"/>
          <w:sz w:val="18"/>
          <w:szCs w:val="18"/>
        </w:rPr>
        <w:t>sti</w:t>
      </w:r>
      <w:r w:rsidRPr="00A34B32">
        <w:rPr>
          <w:rFonts w:asciiTheme="majorHAnsi" w:hAnsiTheme="majorHAnsi"/>
          <w:spacing w:val="3"/>
          <w:sz w:val="18"/>
          <w:szCs w:val="18"/>
        </w:rPr>
        <w:t>mu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hu</w:t>
      </w:r>
      <w:r w:rsidRPr="00A34B32">
        <w:rPr>
          <w:rFonts w:asciiTheme="majorHAnsi" w:hAnsiTheme="majorHAnsi"/>
          <w:spacing w:val="4"/>
          <w:sz w:val="18"/>
          <w:szCs w:val="18"/>
        </w:rPr>
        <w:t>si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m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f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he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de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er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uc</w:t>
      </w:r>
      <w:r w:rsidRPr="00A34B32">
        <w:rPr>
          <w:rFonts w:asciiTheme="majorHAnsi" w:hAnsiTheme="majorHAnsi"/>
          <w:spacing w:val="5"/>
          <w:sz w:val="18"/>
          <w:szCs w:val="18"/>
        </w:rPr>
        <w:t>ce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6E873CFA" w14:textId="77777777" w:rsidR="00787E0E" w:rsidRPr="00A34B32" w:rsidRDefault="00A34B32">
      <w:pPr>
        <w:spacing w:before="75" w:line="272" w:lineRule="auto"/>
        <w:ind w:right="616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3"/>
          <w:sz w:val="18"/>
          <w:szCs w:val="18"/>
        </w:rPr>
        <w:t>L</w:t>
      </w:r>
      <w:r w:rsidRPr="00A34B32">
        <w:rPr>
          <w:rFonts w:asciiTheme="majorHAnsi" w:hAnsiTheme="majorHAnsi"/>
          <w:spacing w:val="6"/>
          <w:sz w:val="18"/>
          <w:szCs w:val="18"/>
        </w:rPr>
        <w:t>oo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op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un</w:t>
      </w:r>
      <w:r w:rsidRPr="00A34B32">
        <w:rPr>
          <w:rFonts w:asciiTheme="majorHAnsi" w:hAnsiTheme="majorHAnsi"/>
          <w:spacing w:val="4"/>
          <w:sz w:val="18"/>
          <w:szCs w:val="18"/>
        </w:rPr>
        <w:t>it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nu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ff</w:t>
      </w:r>
      <w:r w:rsidRPr="00A34B32">
        <w:rPr>
          <w:rFonts w:asciiTheme="majorHAnsi" w:hAnsiTheme="majorHAnsi"/>
          <w:spacing w:val="5"/>
          <w:sz w:val="18"/>
          <w:szCs w:val="18"/>
        </w:rPr>
        <w:t>ere</w:t>
      </w:r>
      <w:r w:rsidRPr="00A34B32">
        <w:rPr>
          <w:rFonts w:asciiTheme="majorHAnsi" w:hAnsiTheme="majorHAnsi"/>
          <w:spacing w:val="3"/>
          <w:sz w:val="18"/>
          <w:szCs w:val="18"/>
        </w:rPr>
        <w:t>nc</w:t>
      </w:r>
      <w:r w:rsidRPr="00A34B32">
        <w:rPr>
          <w:rFonts w:asciiTheme="majorHAnsi" w:hAnsiTheme="majorHAnsi"/>
          <w:sz w:val="18"/>
          <w:szCs w:val="18"/>
        </w:rPr>
        <w:t xml:space="preserve">e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pacing w:val="4"/>
          <w:sz w:val="18"/>
          <w:szCs w:val="18"/>
        </w:rPr>
        <w:t>iti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d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>re</w:t>
      </w:r>
      <w:r w:rsidRPr="00A34B32">
        <w:rPr>
          <w:rFonts w:asciiTheme="majorHAnsi" w:hAnsiTheme="majorHAnsi"/>
          <w:spacing w:val="4"/>
          <w:sz w:val="18"/>
          <w:szCs w:val="18"/>
        </w:rPr>
        <w:t>ssi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6"/>
          <w:sz w:val="18"/>
          <w:szCs w:val="18"/>
        </w:rPr>
        <w:t>oo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553B2726" w14:textId="77777777" w:rsidR="00787E0E" w:rsidRPr="00A34B32" w:rsidRDefault="00787E0E">
      <w:pPr>
        <w:spacing w:before="6" w:line="100" w:lineRule="exact"/>
        <w:rPr>
          <w:rFonts w:asciiTheme="majorHAnsi" w:hAnsiTheme="majorHAnsi"/>
          <w:sz w:val="18"/>
          <w:szCs w:val="18"/>
        </w:rPr>
      </w:pPr>
    </w:p>
    <w:p w14:paraId="5959BF09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3029B20" w14:textId="77777777" w:rsidR="00787E0E" w:rsidRPr="00A34B32" w:rsidRDefault="00A34B32">
      <w:pPr>
        <w:rPr>
          <w:rFonts w:asciiTheme="majorHAnsi" w:hAnsiTheme="majorHAnsi"/>
          <w:b/>
          <w:bCs/>
          <w:sz w:val="18"/>
          <w:szCs w:val="18"/>
        </w:rPr>
      </w:pPr>
      <w:r w:rsidRPr="00A34B32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A34B32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A34B32">
        <w:rPr>
          <w:rFonts w:asciiTheme="majorHAnsi" w:hAnsiTheme="majorHAnsi"/>
          <w:b/>
          <w:bCs/>
          <w:sz w:val="18"/>
          <w:szCs w:val="18"/>
        </w:rPr>
        <w:t>K</w:t>
      </w:r>
      <w:r w:rsidRPr="00A34B32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A34B32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A34B32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A34B32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A34B32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A34B32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A34B32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A34B32">
        <w:rPr>
          <w:rFonts w:asciiTheme="majorHAnsi" w:hAnsiTheme="majorHAnsi"/>
          <w:b/>
          <w:bCs/>
          <w:sz w:val="18"/>
          <w:szCs w:val="18"/>
        </w:rPr>
        <w:t>E</w:t>
      </w:r>
    </w:p>
    <w:p w14:paraId="7606192D" w14:textId="77777777" w:rsidR="00787E0E" w:rsidRPr="00A34B32" w:rsidRDefault="00787E0E">
      <w:pPr>
        <w:spacing w:before="5" w:line="280" w:lineRule="exact"/>
        <w:rPr>
          <w:rFonts w:asciiTheme="majorHAnsi" w:hAnsiTheme="majorHAnsi"/>
          <w:sz w:val="18"/>
          <w:szCs w:val="18"/>
        </w:rPr>
      </w:pPr>
    </w:p>
    <w:p w14:paraId="6300CB88" w14:textId="77777777" w:rsidR="00787E0E" w:rsidRPr="00A34B32" w:rsidRDefault="00A34B32">
      <w:pPr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ri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ma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A34B32">
        <w:rPr>
          <w:rFonts w:asciiTheme="majorHAnsi" w:hAnsiTheme="majorHAnsi"/>
          <w:b/>
          <w:i/>
          <w:sz w:val="18"/>
          <w:szCs w:val="18"/>
        </w:rPr>
        <w:t>y</w:t>
      </w:r>
      <w:r w:rsidRPr="00A34B32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b/>
          <w:i/>
          <w:sz w:val="18"/>
          <w:szCs w:val="18"/>
        </w:rPr>
        <w:t>l</w:t>
      </w:r>
      <w:r w:rsidRPr="00A34B32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z w:val="18"/>
          <w:szCs w:val="18"/>
        </w:rPr>
        <w:t>–</w:t>
      </w:r>
      <w:r w:rsidRPr="00A34B32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34B32">
        <w:rPr>
          <w:rFonts w:asciiTheme="majorHAnsi" w:hAnsiTheme="majorHAnsi"/>
          <w:b/>
          <w:i/>
          <w:sz w:val="18"/>
          <w:szCs w:val="18"/>
        </w:rPr>
        <w:t>y</w:t>
      </w:r>
    </w:p>
    <w:p w14:paraId="308D07BC" w14:textId="77777777" w:rsidR="00787E0E" w:rsidRPr="00A34B32" w:rsidRDefault="00A34B32">
      <w:pPr>
        <w:spacing w:line="240" w:lineRule="exact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ACH</w:t>
      </w:r>
      <w:r w:rsidRPr="00A34B32">
        <w:rPr>
          <w:rFonts w:asciiTheme="majorHAnsi" w:hAnsiTheme="majorHAnsi"/>
          <w:spacing w:val="-2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SS</w:t>
      </w:r>
      <w:r w:rsidRPr="00A34B32">
        <w:rPr>
          <w:rFonts w:asciiTheme="majorHAnsi" w:hAnsiTheme="majorHAnsi"/>
          <w:spacing w:val="-2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3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T        </w:t>
      </w:r>
      <w:r w:rsidRPr="00A34B32">
        <w:rPr>
          <w:rFonts w:asciiTheme="majorHAnsi" w:hAnsiTheme="majorHAnsi"/>
          <w:spacing w:val="3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J</w:t>
      </w:r>
      <w:r w:rsidRPr="00A34B32">
        <w:rPr>
          <w:rFonts w:asciiTheme="majorHAnsi" w:hAnsiTheme="majorHAnsi"/>
          <w:spacing w:val="1"/>
          <w:sz w:val="18"/>
          <w:szCs w:val="18"/>
        </w:rPr>
        <w:t>un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2</w:t>
      </w:r>
      <w:r w:rsidRPr="00A34B32">
        <w:rPr>
          <w:rFonts w:asciiTheme="majorHAnsi" w:hAnsiTheme="majorHAnsi"/>
          <w:spacing w:val="1"/>
          <w:sz w:val="18"/>
          <w:szCs w:val="18"/>
        </w:rPr>
        <w:t>0</w:t>
      </w:r>
      <w:r w:rsidRPr="00A34B32">
        <w:rPr>
          <w:rFonts w:asciiTheme="majorHAnsi" w:hAnsiTheme="majorHAnsi"/>
          <w:spacing w:val="4"/>
          <w:sz w:val="18"/>
          <w:szCs w:val="18"/>
        </w:rPr>
        <w:t>0</w:t>
      </w:r>
      <w:r w:rsidRPr="00A34B32">
        <w:rPr>
          <w:rFonts w:asciiTheme="majorHAnsi" w:hAnsiTheme="majorHAnsi"/>
          <w:sz w:val="18"/>
          <w:szCs w:val="18"/>
        </w:rPr>
        <w:t>8 -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t</w:t>
      </w:r>
    </w:p>
    <w:p w14:paraId="2D6E7D48" w14:textId="77777777" w:rsidR="00787E0E" w:rsidRPr="00A34B32" w:rsidRDefault="00787E0E">
      <w:pPr>
        <w:spacing w:before="9" w:line="220" w:lineRule="exact"/>
        <w:rPr>
          <w:rFonts w:asciiTheme="majorHAnsi" w:hAnsiTheme="majorHAnsi"/>
          <w:sz w:val="18"/>
          <w:szCs w:val="18"/>
        </w:rPr>
      </w:pPr>
    </w:p>
    <w:p w14:paraId="02C8FFA9" w14:textId="77777777" w:rsidR="00787E0E" w:rsidRPr="00A34B32" w:rsidRDefault="00A34B32">
      <w:pPr>
        <w:spacing w:line="272" w:lineRule="auto"/>
        <w:ind w:right="12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upp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4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gr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p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tti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18"/>
          <w:sz w:val="18"/>
          <w:szCs w:val="18"/>
        </w:rPr>
        <w:t>g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W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3"/>
          <w:sz w:val="18"/>
          <w:szCs w:val="18"/>
        </w:rPr>
        <w:t>un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up</w:t>
      </w:r>
      <w:r w:rsidRPr="00A34B32">
        <w:rPr>
          <w:rFonts w:asciiTheme="majorHAnsi" w:hAnsiTheme="majorHAnsi"/>
          <w:spacing w:val="5"/>
          <w:sz w:val="18"/>
          <w:szCs w:val="18"/>
        </w:rPr>
        <w:t>er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gu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nc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st</w:t>
      </w:r>
      <w:r w:rsidRPr="00A34B32">
        <w:rPr>
          <w:rFonts w:asciiTheme="majorHAnsi" w:hAnsiTheme="majorHAnsi"/>
          <w:spacing w:val="3"/>
          <w:sz w:val="18"/>
          <w:szCs w:val="18"/>
        </w:rPr>
        <w:t>af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x</w:t>
      </w:r>
      <w:r w:rsidRPr="00A34B32">
        <w:rPr>
          <w:rFonts w:asciiTheme="majorHAnsi" w:hAnsiTheme="majorHAnsi"/>
          <w:spacing w:val="4"/>
          <w:sz w:val="18"/>
          <w:szCs w:val="18"/>
        </w:rPr>
        <w:t>iti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6"/>
          <w:sz w:val="18"/>
          <w:szCs w:val="18"/>
        </w:rPr>
        <w:t>oo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li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5"/>
          <w:sz w:val="18"/>
          <w:szCs w:val="18"/>
        </w:rPr>
        <w:t>er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eac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 xml:space="preserve">l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po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3"/>
          <w:sz w:val="18"/>
          <w:szCs w:val="18"/>
        </w:rPr>
        <w:t>fo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gr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7404BB53" w14:textId="77777777" w:rsidR="00787E0E" w:rsidRPr="00A34B32" w:rsidRDefault="00787E0E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7493638D" w14:textId="77777777" w:rsidR="00787E0E" w:rsidRPr="00A34B32" w:rsidRDefault="00A34B32">
      <w:pPr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A34B32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A34B32">
        <w:rPr>
          <w:rFonts w:asciiTheme="majorHAnsi" w:hAnsiTheme="majorHAnsi"/>
          <w:i/>
          <w:sz w:val="18"/>
          <w:szCs w:val="18"/>
        </w:rPr>
        <w:t>:</w:t>
      </w:r>
    </w:p>
    <w:p w14:paraId="555F077D" w14:textId="77777777" w:rsidR="00787E0E" w:rsidRPr="00A34B32" w:rsidRDefault="00A34B32">
      <w:pPr>
        <w:spacing w:before="31" w:line="270" w:lineRule="auto"/>
        <w:ind w:left="192" w:right="657" w:firstLine="5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8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 xml:space="preserve">r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nag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ro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3"/>
          <w:sz w:val="18"/>
          <w:szCs w:val="18"/>
        </w:rPr>
        <w:t>He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dr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he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are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 xml:space="preserve">s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2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ro</w:t>
      </w:r>
      <w:r w:rsidRPr="00A34B32">
        <w:rPr>
          <w:rFonts w:asciiTheme="majorHAnsi" w:hAnsiTheme="majorHAnsi"/>
          <w:spacing w:val="-1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al</w:t>
      </w:r>
      <w:r w:rsidRPr="00A34B3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ppor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2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e</w:t>
      </w:r>
      <w:r w:rsidRPr="00A34B32">
        <w:rPr>
          <w:rFonts w:asciiTheme="majorHAnsi" w:hAnsiTheme="majorHAnsi"/>
          <w:spacing w:val="-2"/>
          <w:sz w:val="18"/>
          <w:szCs w:val="18"/>
        </w:rPr>
        <w:t>-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o</w:t>
      </w:r>
      <w:r w:rsidRPr="00A34B32">
        <w:rPr>
          <w:rFonts w:asciiTheme="majorHAnsi" w:hAnsiTheme="majorHAnsi"/>
          <w:spacing w:val="-2"/>
          <w:sz w:val="18"/>
          <w:szCs w:val="18"/>
        </w:rPr>
        <w:t>-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ta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ce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2"/>
          <w:sz w:val="18"/>
          <w:szCs w:val="18"/>
        </w:rPr>
        <w:t>f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il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39AF3C93" w14:textId="77777777" w:rsidR="00787E0E" w:rsidRPr="00A34B32" w:rsidRDefault="00A34B32">
      <w:pPr>
        <w:spacing w:before="3" w:line="270" w:lineRule="auto"/>
        <w:ind w:left="194" w:right="891"/>
        <w:jc w:val="both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2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g 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dr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 xml:space="preserve">h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he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ea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z w:val="18"/>
          <w:szCs w:val="18"/>
        </w:rPr>
        <w:t>,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y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de</w:t>
      </w:r>
      <w:r w:rsidRPr="00A34B32">
        <w:rPr>
          <w:rFonts w:asciiTheme="majorHAnsi" w:hAnsiTheme="majorHAnsi"/>
          <w:spacing w:val="1"/>
          <w:sz w:val="18"/>
          <w:szCs w:val="18"/>
        </w:rPr>
        <w:t>v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. 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prepar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3"/>
          <w:sz w:val="18"/>
          <w:szCs w:val="18"/>
        </w:rPr>
        <w:t>for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>b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ea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env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ron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repar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s 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er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&amp;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9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pda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re</w:t>
      </w:r>
      <w:r w:rsidRPr="00A34B32">
        <w:rPr>
          <w:rFonts w:asciiTheme="majorHAnsi" w:hAnsiTheme="majorHAnsi"/>
          <w:spacing w:val="3"/>
          <w:sz w:val="18"/>
          <w:szCs w:val="18"/>
        </w:rPr>
        <w:t>cord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12B3980A" w14:textId="77777777" w:rsidR="00787E0E" w:rsidRPr="00A34B32" w:rsidRDefault="00A34B32">
      <w:pPr>
        <w:spacing w:before="3" w:line="270" w:lineRule="auto"/>
        <w:ind w:left="194" w:right="618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2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li</w:t>
      </w:r>
      <w:r w:rsidRPr="00A34B32">
        <w:rPr>
          <w:rFonts w:asciiTheme="majorHAnsi" w:hAnsiTheme="majorHAnsi"/>
          <w:spacing w:val="1"/>
          <w:sz w:val="18"/>
          <w:szCs w:val="18"/>
        </w:rPr>
        <w:t>v</w:t>
      </w:r>
      <w:r w:rsidRPr="00A34B32">
        <w:rPr>
          <w:rFonts w:asciiTheme="majorHAnsi" w:hAnsiTheme="majorHAnsi"/>
          <w:spacing w:val="3"/>
          <w:sz w:val="18"/>
          <w:szCs w:val="18"/>
        </w:rPr>
        <w:t>er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>uca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ona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m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he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34B32">
        <w:rPr>
          <w:rFonts w:asciiTheme="majorHAnsi" w:hAnsiTheme="majorHAnsi"/>
          <w:spacing w:val="-1"/>
          <w:sz w:val="18"/>
          <w:szCs w:val="18"/>
        </w:rPr>
        <w:t>m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ac</w:t>
      </w:r>
      <w:r w:rsidRPr="00A34B32">
        <w:rPr>
          <w:rFonts w:asciiTheme="majorHAnsi" w:hAnsiTheme="majorHAnsi"/>
          <w:sz w:val="18"/>
          <w:szCs w:val="18"/>
        </w:rPr>
        <w:t xml:space="preserve">t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spacing w:val="4"/>
          <w:sz w:val="18"/>
          <w:szCs w:val="18"/>
        </w:rPr>
        <w:t>il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rod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up</w:t>
      </w:r>
      <w:r w:rsidRPr="00A34B32">
        <w:rPr>
          <w:rFonts w:asciiTheme="majorHAnsi" w:hAnsiTheme="majorHAnsi"/>
          <w:spacing w:val="1"/>
          <w:sz w:val="18"/>
          <w:szCs w:val="18"/>
        </w:rPr>
        <w:t>-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-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cord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epor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re</w:t>
      </w:r>
      <w:r w:rsidRPr="00A34B32">
        <w:rPr>
          <w:rFonts w:asciiTheme="majorHAnsi" w:hAnsiTheme="majorHAnsi"/>
          <w:spacing w:val="6"/>
          <w:sz w:val="18"/>
          <w:szCs w:val="18"/>
        </w:rPr>
        <w:t>q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red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0EDC79CC" w14:textId="77777777" w:rsidR="00787E0E" w:rsidRPr="00A34B32" w:rsidRDefault="00A34B32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3"/>
          <w:sz w:val="18"/>
          <w:szCs w:val="18"/>
        </w:rPr>
        <w:t>Mee</w:t>
      </w:r>
      <w:r w:rsidRPr="00A34B32">
        <w:rPr>
          <w:rFonts w:asciiTheme="majorHAnsi" w:hAnsiTheme="majorHAnsi"/>
          <w:spacing w:val="4"/>
          <w:sz w:val="18"/>
          <w:szCs w:val="18"/>
        </w:rPr>
        <w:t>ti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par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P</w:t>
      </w:r>
      <w:r w:rsidRPr="00A34B32">
        <w:rPr>
          <w:rFonts w:asciiTheme="majorHAnsi" w:hAnsiTheme="majorHAnsi"/>
          <w:spacing w:val="3"/>
          <w:sz w:val="18"/>
          <w:szCs w:val="18"/>
        </w:rPr>
        <w:t>ar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v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3"/>
          <w:sz w:val="18"/>
          <w:szCs w:val="18"/>
        </w:rPr>
        <w:t>g’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&amp;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pd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m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ch</w:t>
      </w:r>
      <w:r w:rsidRPr="00A34B32">
        <w:rPr>
          <w:rFonts w:asciiTheme="majorHAnsi" w:hAnsiTheme="majorHAnsi"/>
          <w:spacing w:val="2"/>
          <w:sz w:val="18"/>
          <w:szCs w:val="18"/>
        </w:rPr>
        <w:t>il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>’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3B39497F" w14:textId="77777777" w:rsidR="00787E0E" w:rsidRPr="00A34B32" w:rsidRDefault="00A34B32">
      <w:pPr>
        <w:spacing w:before="31" w:line="270" w:lineRule="auto"/>
        <w:ind w:left="194" w:right="1172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pict w14:anchorId="0520019D">
          <v:group id="_x0000_s1034" style="position:absolute;left:0;text-align:left;margin-left:214.25pt;margin-top:-116.1pt;width:9.1pt;height:194.2pt;z-index:-251659776;mso-position-horizontal-relative:page" coordorigin="4285,-23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322;width:182;height:245">
              <v:imagedata r:id="rId5" o:title=""/>
            </v:shape>
            <v:shape id="_x0000_s1048" type="#_x0000_t75" style="position:absolute;left:4285;top:-2063;width:182;height:245">
              <v:imagedata r:id="rId5" o:title=""/>
            </v:shape>
            <v:shape id="_x0000_s1047" type="#_x0000_t75" style="position:absolute;left:4285;top:-1803;width:182;height:245">
              <v:imagedata r:id="rId5" o:title=""/>
            </v:shape>
            <v:shape id="_x0000_s1046" type="#_x0000_t75" style="position:absolute;left:4285;top:-1542;width:182;height:245">
              <v:imagedata r:id="rId5" o:title=""/>
            </v:shape>
            <v:shape id="_x0000_s1045" type="#_x0000_t75" style="position:absolute;left:4285;top:-1283;width:182;height:245">
              <v:imagedata r:id="rId5" o:title=""/>
            </v:shape>
            <v:shape id="_x0000_s1044" type="#_x0000_t75" style="position:absolute;left:4285;top:-1023;width:182;height:245">
              <v:imagedata r:id="rId5" o:title=""/>
            </v:shape>
            <v:shape id="_x0000_s1043" type="#_x0000_t75" style="position:absolute;left:4285;top:-761;width:182;height:245">
              <v:imagedata r:id="rId5" o:title=""/>
            </v:shape>
            <v:shape id="_x0000_s1042" type="#_x0000_t75" style="position:absolute;left:4285;top:-502;width:182;height:245">
              <v:imagedata r:id="rId5" o:title=""/>
            </v:shape>
            <v:shape id="_x0000_s1041" type="#_x0000_t75" style="position:absolute;left:4285;top:-243;width:182;height:245">
              <v:imagedata r:id="rId5" o:title=""/>
            </v:shape>
            <v:shape id="_x0000_s1040" type="#_x0000_t75" style="position:absolute;left:4285;top:19;width:182;height:245">
              <v:imagedata r:id="rId5" o:title=""/>
            </v:shape>
            <v:shape id="_x0000_s1039" type="#_x0000_t75" style="position:absolute;left:4285;top:278;width:182;height:245">
              <v:imagedata r:id="rId5" o:title=""/>
            </v:shape>
            <v:shape id="_x0000_s1038" type="#_x0000_t75" style="position:absolute;left:4285;top:537;width:182;height:245">
              <v:imagedata r:id="rId5" o:title=""/>
            </v:shape>
            <v:shape id="_x0000_s1037" type="#_x0000_t75" style="position:absolute;left:4285;top:799;width:182;height:245">
              <v:imagedata r:id="rId5" o:title=""/>
            </v:shape>
            <v:shape id="_x0000_s1036" type="#_x0000_t75" style="position:absolute;left:4285;top:1058;width:182;height:245">
              <v:imagedata r:id="rId5" o:title=""/>
            </v:shape>
            <v:shape id="_x0000_s1035" type="#_x0000_t75" style="position:absolute;left:4285;top:1317;width:182;height:245">
              <v:imagedata r:id="rId5" o:title=""/>
            </v:shape>
            <w10:wrap anchorx="page"/>
          </v:group>
        </w:pict>
      </w:r>
      <w:r w:rsidRPr="00A34B32">
        <w:rPr>
          <w:rFonts w:asciiTheme="majorHAnsi" w:hAnsiTheme="majorHAnsi"/>
          <w:spacing w:val="3"/>
          <w:sz w:val="18"/>
          <w:szCs w:val="18"/>
        </w:rPr>
        <w:t>Mo</w:t>
      </w:r>
      <w:r w:rsidRPr="00A34B32">
        <w:rPr>
          <w:rFonts w:asciiTheme="majorHAnsi" w:hAnsiTheme="majorHAnsi"/>
          <w:spacing w:val="4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it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pe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1"/>
          <w:sz w:val="18"/>
          <w:szCs w:val="18"/>
        </w:rPr>
        <w:t>f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ug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y</w:t>
      </w:r>
      <w:r w:rsidRPr="00A34B32">
        <w:rPr>
          <w:rFonts w:asciiTheme="majorHAnsi" w:hAnsiTheme="majorHAnsi"/>
          <w:spacing w:val="3"/>
          <w:sz w:val="18"/>
          <w:szCs w:val="18"/>
        </w:rPr>
        <w:t>ear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ann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arn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v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ti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&amp;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oo</w:t>
      </w:r>
      <w:r w:rsidRPr="00A34B32">
        <w:rPr>
          <w:rFonts w:asciiTheme="majorHAnsi" w:hAnsiTheme="majorHAnsi"/>
          <w:sz w:val="18"/>
          <w:szCs w:val="18"/>
        </w:rPr>
        <w:t xml:space="preserve">l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 xml:space="preserve">h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rod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acc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9"/>
          <w:sz w:val="18"/>
          <w:szCs w:val="18"/>
        </w:rPr>
        <w:t>p</w:t>
      </w:r>
      <w:r w:rsidRPr="00A34B32">
        <w:rPr>
          <w:rFonts w:asciiTheme="majorHAnsi" w:hAnsiTheme="majorHAnsi"/>
          <w:spacing w:val="1"/>
          <w:sz w:val="18"/>
          <w:szCs w:val="18"/>
        </w:rPr>
        <w:t>-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-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cord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epor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re</w:t>
      </w:r>
      <w:r w:rsidRPr="00A34B32">
        <w:rPr>
          <w:rFonts w:asciiTheme="majorHAnsi" w:hAnsiTheme="majorHAnsi"/>
          <w:spacing w:val="6"/>
          <w:sz w:val="18"/>
          <w:szCs w:val="18"/>
        </w:rPr>
        <w:t>q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red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1FC5646E" w14:textId="77777777" w:rsidR="00787E0E" w:rsidRPr="00A34B32" w:rsidRDefault="00A34B32">
      <w:pPr>
        <w:spacing w:before="3" w:line="270" w:lineRule="auto"/>
        <w:ind w:left="194" w:right="521" w:firstLine="2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is</w:t>
      </w:r>
      <w:r w:rsidRPr="00A34B32">
        <w:rPr>
          <w:rFonts w:asciiTheme="majorHAnsi" w:hAnsiTheme="majorHAnsi"/>
          <w:spacing w:val="3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3"/>
          <w:sz w:val="18"/>
          <w:szCs w:val="18"/>
        </w:rPr>
        <w:t>p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t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dua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ti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m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f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1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2"/>
          <w:sz w:val="18"/>
          <w:szCs w:val="18"/>
        </w:rPr>
        <w:t>O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bo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k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,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ea</w:t>
      </w:r>
      <w:r w:rsidRPr="00A34B32">
        <w:rPr>
          <w:rFonts w:asciiTheme="majorHAnsi" w:hAnsiTheme="majorHAnsi"/>
          <w:spacing w:val="5"/>
          <w:sz w:val="18"/>
          <w:szCs w:val="18"/>
        </w:rPr>
        <w:t>r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er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 xml:space="preserve">s 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rc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4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ro</w:t>
      </w:r>
      <w:r w:rsidRPr="00A34B32">
        <w:rPr>
          <w:rFonts w:asciiTheme="majorHAnsi" w:hAnsiTheme="majorHAnsi"/>
          <w:spacing w:val="1"/>
          <w:sz w:val="18"/>
          <w:szCs w:val="18"/>
        </w:rPr>
        <w:t>v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d</w:t>
      </w:r>
      <w:r w:rsidRPr="00A34B32">
        <w:rPr>
          <w:rFonts w:asciiTheme="majorHAnsi" w:hAnsiTheme="majorHAnsi"/>
          <w:spacing w:val="4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ex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ppor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ch</w:t>
      </w:r>
      <w:r w:rsidRPr="00A34B32">
        <w:rPr>
          <w:rFonts w:asciiTheme="majorHAnsi" w:hAnsiTheme="majorHAnsi"/>
          <w:spacing w:val="2"/>
          <w:sz w:val="18"/>
          <w:szCs w:val="18"/>
        </w:rPr>
        <w:t>il</w:t>
      </w:r>
      <w:r w:rsidRPr="00A34B32">
        <w:rPr>
          <w:rFonts w:asciiTheme="majorHAnsi" w:hAnsiTheme="majorHAnsi"/>
          <w:spacing w:val="3"/>
          <w:sz w:val="18"/>
          <w:szCs w:val="18"/>
        </w:rPr>
        <w:t>dr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s</w:t>
      </w:r>
      <w:r w:rsidRPr="00A34B32">
        <w:rPr>
          <w:rFonts w:asciiTheme="majorHAnsi" w:hAnsiTheme="majorHAnsi"/>
          <w:spacing w:val="3"/>
          <w:sz w:val="18"/>
          <w:szCs w:val="18"/>
        </w:rPr>
        <w:t>pe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1"/>
          <w:sz w:val="18"/>
          <w:szCs w:val="18"/>
        </w:rPr>
        <w:t xml:space="preserve"> n</w:t>
      </w:r>
      <w:r w:rsidRPr="00A34B32">
        <w:rPr>
          <w:rFonts w:asciiTheme="majorHAnsi" w:hAnsiTheme="majorHAnsi"/>
          <w:spacing w:val="13"/>
          <w:sz w:val="18"/>
          <w:szCs w:val="18"/>
        </w:rPr>
        <w:t>e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r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4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6"/>
          <w:sz w:val="18"/>
          <w:szCs w:val="18"/>
        </w:rPr>
        <w:t>p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k</w:t>
      </w:r>
    </w:p>
    <w:p w14:paraId="72AA9AE3" w14:textId="77777777" w:rsidR="00787E0E" w:rsidRPr="00A34B32" w:rsidRDefault="00A34B32">
      <w:pPr>
        <w:spacing w:before="3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3"/>
          <w:sz w:val="18"/>
          <w:szCs w:val="18"/>
        </w:rPr>
        <w:t>En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h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A34B32">
        <w:rPr>
          <w:rFonts w:asciiTheme="majorHAnsi" w:hAnsiTheme="majorHAnsi"/>
          <w:spacing w:val="3"/>
          <w:sz w:val="18"/>
          <w:szCs w:val="18"/>
        </w:rPr>
        <w:t>ec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 xml:space="preserve">d 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ng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1604E8E2" w14:textId="77777777" w:rsidR="00787E0E" w:rsidRPr="00A34B32" w:rsidRDefault="00787E0E">
      <w:pPr>
        <w:spacing w:before="8" w:line="280" w:lineRule="exact"/>
        <w:rPr>
          <w:rFonts w:asciiTheme="majorHAnsi" w:hAnsiTheme="majorHAnsi"/>
          <w:b/>
          <w:bCs/>
          <w:sz w:val="18"/>
          <w:szCs w:val="18"/>
        </w:rPr>
      </w:pPr>
    </w:p>
    <w:p w14:paraId="5566E7AA" w14:textId="77777777" w:rsidR="00787E0E" w:rsidRPr="00A34B32" w:rsidRDefault="00A34B32">
      <w:pPr>
        <w:spacing w:line="220" w:lineRule="exact"/>
        <w:rPr>
          <w:rFonts w:asciiTheme="majorHAnsi" w:hAnsiTheme="majorHAnsi"/>
          <w:b/>
          <w:bCs/>
          <w:sz w:val="18"/>
          <w:szCs w:val="18"/>
        </w:rPr>
        <w:sectPr w:rsidR="00787E0E" w:rsidRPr="00A34B32">
          <w:pgSz w:w="11920" w:h="16840"/>
          <w:pgMar w:top="840" w:right="720" w:bottom="0" w:left="580" w:header="720" w:footer="720" w:gutter="0"/>
          <w:cols w:num="2" w:space="720" w:equalWidth="0">
            <w:col w:w="2301" w:space="1404"/>
            <w:col w:w="6915"/>
          </w:cols>
        </w:sectPr>
      </w:pPr>
      <w:r w:rsidRPr="00A34B32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K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A34B32">
        <w:rPr>
          <w:rFonts w:asciiTheme="majorHAnsi" w:hAnsiTheme="majorHAnsi"/>
          <w:b/>
          <w:bCs/>
          <w:position w:val="-1"/>
          <w:sz w:val="18"/>
          <w:szCs w:val="18"/>
        </w:rPr>
        <w:t>Y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SK</w:t>
      </w:r>
      <w:r w:rsidRPr="00A34B32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I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LL</w:t>
      </w:r>
      <w:r w:rsidRPr="00A34B32">
        <w:rPr>
          <w:rFonts w:asciiTheme="majorHAnsi" w:hAnsiTheme="majorHAnsi"/>
          <w:b/>
          <w:bCs/>
          <w:position w:val="-1"/>
          <w:sz w:val="18"/>
          <w:szCs w:val="18"/>
        </w:rPr>
        <w:t xml:space="preserve">S </w:t>
      </w:r>
      <w:r w:rsidRPr="00A34B32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AN</w:t>
      </w:r>
      <w:r w:rsidRPr="00A34B32">
        <w:rPr>
          <w:rFonts w:asciiTheme="majorHAnsi" w:hAnsiTheme="majorHAnsi"/>
          <w:b/>
          <w:bCs/>
          <w:position w:val="-1"/>
          <w:sz w:val="18"/>
          <w:szCs w:val="18"/>
        </w:rPr>
        <w:t>D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C</w:t>
      </w:r>
      <w:r w:rsidRPr="00A34B32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O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M</w:t>
      </w:r>
      <w:r w:rsidRPr="00A34B32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P</w:t>
      </w:r>
      <w:r w:rsidRPr="00A34B32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ET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A34B32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N</w:t>
      </w:r>
      <w:r w:rsidRPr="00A34B32">
        <w:rPr>
          <w:rFonts w:asciiTheme="majorHAnsi" w:hAnsiTheme="majorHAnsi"/>
          <w:b/>
          <w:bCs/>
          <w:spacing w:val="1"/>
          <w:position w:val="-1"/>
          <w:sz w:val="18"/>
          <w:szCs w:val="18"/>
        </w:rPr>
        <w:t>C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I</w:t>
      </w:r>
      <w:r w:rsidRPr="00A34B32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A34B32">
        <w:rPr>
          <w:rFonts w:asciiTheme="majorHAnsi" w:hAnsiTheme="majorHAnsi"/>
          <w:b/>
          <w:bCs/>
          <w:position w:val="-1"/>
          <w:sz w:val="18"/>
          <w:szCs w:val="18"/>
        </w:rPr>
        <w:t>S</w:t>
      </w:r>
    </w:p>
    <w:p w14:paraId="67D23C1F" w14:textId="77777777" w:rsidR="00787E0E" w:rsidRPr="00A34B32" w:rsidRDefault="00787E0E">
      <w:pPr>
        <w:spacing w:before="2" w:line="260" w:lineRule="exact"/>
        <w:rPr>
          <w:rFonts w:asciiTheme="majorHAnsi" w:hAnsiTheme="majorHAnsi"/>
          <w:sz w:val="18"/>
          <w:szCs w:val="18"/>
        </w:rPr>
        <w:sectPr w:rsidR="00787E0E" w:rsidRPr="00A34B32">
          <w:type w:val="continuous"/>
          <w:pgSz w:w="11920" w:h="16840"/>
          <w:pgMar w:top="840" w:right="720" w:bottom="0" w:left="580" w:header="720" w:footer="720" w:gutter="0"/>
          <w:cols w:space="720"/>
        </w:sectPr>
      </w:pPr>
    </w:p>
    <w:p w14:paraId="0C32019D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74A5E5" w14:textId="77777777" w:rsidR="00787E0E" w:rsidRPr="00A34B32" w:rsidRDefault="00787E0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70D356F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12"/>
          <w:sz w:val="18"/>
          <w:szCs w:val="18"/>
        </w:rPr>
        <w:t>P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9"/>
          <w:sz w:val="18"/>
          <w:szCs w:val="18"/>
        </w:rPr>
        <w:t>RS</w:t>
      </w:r>
      <w:r w:rsidRPr="00A34B32">
        <w:rPr>
          <w:rFonts w:asciiTheme="majorHAnsi" w:hAnsiTheme="majorHAnsi"/>
          <w:spacing w:val="10"/>
          <w:sz w:val="18"/>
          <w:szCs w:val="18"/>
        </w:rPr>
        <w:t>ON</w:t>
      </w: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A34B32">
        <w:rPr>
          <w:rFonts w:asciiTheme="majorHAnsi" w:hAnsiTheme="majorHAnsi"/>
          <w:spacing w:val="8"/>
          <w:sz w:val="18"/>
          <w:szCs w:val="18"/>
        </w:rPr>
        <w:t>E</w:t>
      </w:r>
      <w:r w:rsidRPr="00A34B32">
        <w:rPr>
          <w:rFonts w:asciiTheme="majorHAnsi" w:hAnsiTheme="majorHAnsi"/>
          <w:spacing w:val="13"/>
          <w:sz w:val="18"/>
          <w:szCs w:val="18"/>
        </w:rPr>
        <w:t>T</w:t>
      </w:r>
      <w:r w:rsidRPr="00A34B32">
        <w:rPr>
          <w:rFonts w:asciiTheme="majorHAnsi" w:hAnsiTheme="majorHAnsi"/>
          <w:spacing w:val="7"/>
          <w:sz w:val="18"/>
          <w:szCs w:val="18"/>
        </w:rPr>
        <w:t>A</w:t>
      </w:r>
      <w:r w:rsidRPr="00A34B32">
        <w:rPr>
          <w:rFonts w:asciiTheme="majorHAnsi" w:hAnsiTheme="majorHAnsi"/>
          <w:spacing w:val="10"/>
          <w:sz w:val="18"/>
          <w:szCs w:val="18"/>
        </w:rPr>
        <w:t>I</w:t>
      </w:r>
      <w:r w:rsidRPr="00A34B32">
        <w:rPr>
          <w:rFonts w:asciiTheme="majorHAnsi" w:hAnsiTheme="majorHAnsi"/>
          <w:spacing w:val="8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S</w:t>
      </w:r>
    </w:p>
    <w:p w14:paraId="70C7A4E2" w14:textId="77777777" w:rsidR="00787E0E" w:rsidRPr="00A34B32" w:rsidRDefault="00787E0E">
      <w:pPr>
        <w:spacing w:before="18" w:line="220" w:lineRule="exact"/>
        <w:rPr>
          <w:rFonts w:asciiTheme="majorHAnsi" w:hAnsiTheme="majorHAnsi"/>
          <w:sz w:val="18"/>
          <w:szCs w:val="18"/>
        </w:rPr>
      </w:pPr>
    </w:p>
    <w:p w14:paraId="69DFB70A" w14:textId="77777777" w:rsidR="00A34B32" w:rsidRDefault="00A34B32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Keiran Pena</w:t>
      </w:r>
    </w:p>
    <w:p w14:paraId="3C88106D" w14:textId="1B215C54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1"/>
          <w:sz w:val="18"/>
          <w:szCs w:val="18"/>
        </w:rPr>
        <w:t>3</w:t>
      </w:r>
      <w:r w:rsidRPr="00A34B32">
        <w:rPr>
          <w:rFonts w:asciiTheme="majorHAnsi" w:hAnsiTheme="majorHAnsi"/>
          <w:i/>
          <w:sz w:val="18"/>
          <w:szCs w:val="18"/>
        </w:rPr>
        <w:t>4 A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>ywhere</w:t>
      </w:r>
      <w:r w:rsidRPr="00A34B32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R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o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i/>
          <w:sz w:val="18"/>
          <w:szCs w:val="18"/>
        </w:rPr>
        <w:t>d</w:t>
      </w:r>
    </w:p>
    <w:p w14:paraId="4AEAFB77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i/>
          <w:sz w:val="18"/>
          <w:szCs w:val="18"/>
        </w:rPr>
        <w:t>v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en</w:t>
      </w:r>
      <w:r w:rsidRPr="00A34B32">
        <w:rPr>
          <w:rFonts w:asciiTheme="majorHAnsi" w:hAnsiTheme="majorHAnsi"/>
          <w:i/>
          <w:sz w:val="18"/>
          <w:szCs w:val="18"/>
        </w:rPr>
        <w:t>t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34B32">
        <w:rPr>
          <w:rFonts w:asciiTheme="majorHAnsi" w:hAnsiTheme="majorHAnsi"/>
          <w:i/>
          <w:sz w:val="18"/>
          <w:szCs w:val="18"/>
        </w:rPr>
        <w:t>y</w:t>
      </w:r>
    </w:p>
    <w:p w14:paraId="33BDE437" w14:textId="77777777" w:rsidR="00787E0E" w:rsidRPr="00A34B32" w:rsidRDefault="00A34B32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-1"/>
          <w:sz w:val="18"/>
          <w:szCs w:val="18"/>
        </w:rPr>
        <w:t>C</w:t>
      </w:r>
      <w:r w:rsidRPr="00A34B32">
        <w:rPr>
          <w:rFonts w:asciiTheme="majorHAnsi" w:hAnsiTheme="majorHAnsi"/>
          <w:i/>
          <w:sz w:val="18"/>
          <w:szCs w:val="18"/>
        </w:rPr>
        <w:t>V6</w:t>
      </w:r>
      <w:r w:rsidRPr="00A34B32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7</w:t>
      </w:r>
      <w:r w:rsidRPr="00A34B32">
        <w:rPr>
          <w:rFonts w:asciiTheme="majorHAnsi" w:hAnsiTheme="majorHAnsi"/>
          <w:i/>
          <w:sz w:val="18"/>
          <w:szCs w:val="18"/>
        </w:rPr>
        <w:t>RF</w:t>
      </w:r>
    </w:p>
    <w:p w14:paraId="16E8DF9C" w14:textId="77777777" w:rsidR="00787E0E" w:rsidRPr="00A34B32" w:rsidRDefault="00787E0E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7ED71E0A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T: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7</w:t>
      </w:r>
      <w:r w:rsidRPr="00A34B32">
        <w:rPr>
          <w:rFonts w:asciiTheme="majorHAnsi" w:hAnsiTheme="majorHAnsi"/>
          <w:i/>
          <w:sz w:val="18"/>
          <w:szCs w:val="18"/>
        </w:rPr>
        <w:t>6</w:t>
      </w:r>
      <w:r w:rsidRPr="00A34B3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8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8</w:t>
      </w:r>
      <w:r w:rsidRPr="00A34B32">
        <w:rPr>
          <w:rFonts w:asciiTheme="majorHAnsi" w:hAnsiTheme="majorHAnsi"/>
          <w:i/>
          <w:sz w:val="18"/>
          <w:szCs w:val="18"/>
        </w:rPr>
        <w:t>8</w:t>
      </w:r>
      <w:r w:rsidRPr="00A34B3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5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54</w:t>
      </w:r>
      <w:r w:rsidRPr="00A34B32">
        <w:rPr>
          <w:rFonts w:asciiTheme="majorHAnsi" w:hAnsiTheme="majorHAnsi"/>
          <w:i/>
          <w:sz w:val="18"/>
          <w:szCs w:val="18"/>
        </w:rPr>
        <w:t>4</w:t>
      </w:r>
    </w:p>
    <w:p w14:paraId="1DA85295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M: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A34B32">
        <w:rPr>
          <w:rFonts w:asciiTheme="majorHAnsi" w:hAnsiTheme="majorHAnsi"/>
          <w:i/>
          <w:sz w:val="18"/>
          <w:szCs w:val="18"/>
        </w:rPr>
        <w:t>7</w:t>
      </w:r>
      <w:r w:rsidRPr="00A34B3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22</w:t>
      </w:r>
      <w:r w:rsidRPr="00A34B32">
        <w:rPr>
          <w:rFonts w:asciiTheme="majorHAnsi" w:hAnsiTheme="majorHAnsi"/>
          <w:i/>
          <w:sz w:val="18"/>
          <w:szCs w:val="18"/>
        </w:rPr>
        <w:t>2</w:t>
      </w:r>
      <w:r w:rsidRPr="00A34B3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9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9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9</w:t>
      </w:r>
      <w:r w:rsidRPr="00A34B32">
        <w:rPr>
          <w:rFonts w:asciiTheme="majorHAnsi" w:hAnsiTheme="majorHAnsi"/>
          <w:i/>
          <w:sz w:val="18"/>
          <w:szCs w:val="18"/>
        </w:rPr>
        <w:t>9</w:t>
      </w:r>
    </w:p>
    <w:p w14:paraId="5D74D5CD" w14:textId="37D31748" w:rsidR="00787E0E" w:rsidRPr="00A34B32" w:rsidRDefault="00A34B32">
      <w:pPr>
        <w:ind w:left="104" w:right="-50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1"/>
          <w:sz w:val="18"/>
          <w:szCs w:val="18"/>
        </w:rPr>
        <w:t>E</w:t>
      </w:r>
      <w:r w:rsidRPr="00A34B32">
        <w:rPr>
          <w:rFonts w:asciiTheme="majorHAnsi" w:hAnsiTheme="majorHAnsi"/>
          <w:i/>
          <w:sz w:val="18"/>
          <w:szCs w:val="18"/>
        </w:rPr>
        <w:t>:</w:t>
      </w:r>
      <w:r w:rsidRPr="00A34B32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6" w:history="1">
        <w:r w:rsidRPr="00E02A20">
          <w:rPr>
            <w:rStyle w:val="Hyperlink"/>
            <w:rFonts w:asciiTheme="majorHAnsi" w:hAnsiTheme="majorHAnsi"/>
            <w:i/>
            <w:spacing w:val="-1"/>
            <w:sz w:val="18"/>
            <w:szCs w:val="18"/>
          </w:rPr>
          <w:t>keiran@gmail.com</w:t>
        </w:r>
      </w:hyperlink>
    </w:p>
    <w:p w14:paraId="663AF1BC" w14:textId="77777777" w:rsidR="00787E0E" w:rsidRPr="00A34B32" w:rsidRDefault="00787E0E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7E58B872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DO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B</w:t>
      </w:r>
      <w:r w:rsidRPr="00A34B32">
        <w:rPr>
          <w:rFonts w:asciiTheme="majorHAnsi" w:hAnsiTheme="majorHAnsi"/>
          <w:i/>
          <w:sz w:val="18"/>
          <w:szCs w:val="18"/>
        </w:rPr>
        <w:t>:</w:t>
      </w:r>
      <w:r w:rsidRPr="00A34B32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12</w:t>
      </w:r>
      <w:r w:rsidRPr="00A34B32">
        <w:rPr>
          <w:rFonts w:asciiTheme="majorHAnsi" w:hAnsiTheme="majorHAnsi"/>
          <w:i/>
          <w:sz w:val="18"/>
          <w:szCs w:val="18"/>
        </w:rPr>
        <w:t>/</w:t>
      </w:r>
      <w:r w:rsidRPr="00A34B32">
        <w:rPr>
          <w:rFonts w:asciiTheme="majorHAnsi" w:hAnsiTheme="majorHAnsi"/>
          <w:i/>
          <w:spacing w:val="3"/>
          <w:sz w:val="18"/>
          <w:szCs w:val="18"/>
        </w:rPr>
        <w:t>0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9</w:t>
      </w:r>
      <w:r w:rsidRPr="00A34B32">
        <w:rPr>
          <w:rFonts w:asciiTheme="majorHAnsi" w:hAnsiTheme="majorHAnsi"/>
          <w:i/>
          <w:sz w:val="18"/>
          <w:szCs w:val="18"/>
        </w:rPr>
        <w:t>/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1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98</w:t>
      </w:r>
      <w:r w:rsidRPr="00A34B32">
        <w:rPr>
          <w:rFonts w:asciiTheme="majorHAnsi" w:hAnsiTheme="majorHAnsi"/>
          <w:i/>
          <w:sz w:val="18"/>
          <w:szCs w:val="18"/>
        </w:rPr>
        <w:t>5</w:t>
      </w:r>
    </w:p>
    <w:p w14:paraId="2CA8F6FC" w14:textId="77777777" w:rsidR="00787E0E" w:rsidRPr="00A34B32" w:rsidRDefault="00A34B32">
      <w:pPr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z w:val="18"/>
          <w:szCs w:val="18"/>
        </w:rPr>
        <w:t>Dr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i</w:t>
      </w:r>
      <w:r w:rsidRPr="00A34B32">
        <w:rPr>
          <w:rFonts w:asciiTheme="majorHAnsi" w:hAnsiTheme="majorHAnsi"/>
          <w:i/>
          <w:sz w:val="18"/>
          <w:szCs w:val="18"/>
        </w:rPr>
        <w:t>vi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z w:val="18"/>
          <w:szCs w:val="18"/>
        </w:rPr>
        <w:t>g</w:t>
      </w:r>
      <w:r w:rsidRPr="00A34B32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lice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i/>
          <w:sz w:val="18"/>
          <w:szCs w:val="18"/>
        </w:rPr>
        <w:t>e:</w:t>
      </w:r>
      <w:r w:rsidRPr="00A34B32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Yes</w:t>
      </w:r>
    </w:p>
    <w:p w14:paraId="6917E7E7" w14:textId="77777777" w:rsidR="00787E0E" w:rsidRPr="00A34B32" w:rsidRDefault="00A34B32">
      <w:pPr>
        <w:spacing w:before="1"/>
        <w:ind w:left="10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i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a</w:t>
      </w:r>
      <w:r w:rsidRPr="00A34B32">
        <w:rPr>
          <w:rFonts w:asciiTheme="majorHAnsi" w:hAnsiTheme="majorHAnsi"/>
          <w:i/>
          <w:sz w:val="18"/>
          <w:szCs w:val="18"/>
        </w:rPr>
        <w:t>ti</w:t>
      </w:r>
      <w:r w:rsidRPr="00A34B32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A34B32">
        <w:rPr>
          <w:rFonts w:asciiTheme="majorHAnsi" w:hAnsiTheme="majorHAnsi"/>
          <w:i/>
          <w:sz w:val="18"/>
          <w:szCs w:val="18"/>
        </w:rPr>
        <w:t>lity:</w:t>
      </w:r>
      <w:r w:rsidRPr="00A34B32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A34B32">
        <w:rPr>
          <w:rFonts w:asciiTheme="majorHAnsi" w:hAnsiTheme="majorHAnsi"/>
          <w:i/>
          <w:sz w:val="18"/>
          <w:szCs w:val="18"/>
        </w:rPr>
        <w:t>B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r</w:t>
      </w:r>
      <w:r w:rsidRPr="00A34B32">
        <w:rPr>
          <w:rFonts w:asciiTheme="majorHAnsi" w:hAnsiTheme="majorHAnsi"/>
          <w:i/>
          <w:sz w:val="18"/>
          <w:szCs w:val="18"/>
        </w:rPr>
        <w:t>iti</w:t>
      </w:r>
      <w:r w:rsidRPr="00A34B32">
        <w:rPr>
          <w:rFonts w:asciiTheme="majorHAnsi" w:hAnsiTheme="majorHAnsi"/>
          <w:i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i/>
          <w:sz w:val="18"/>
          <w:szCs w:val="18"/>
        </w:rPr>
        <w:t>h</w:t>
      </w:r>
    </w:p>
    <w:p w14:paraId="55287843" w14:textId="77777777" w:rsidR="00787E0E" w:rsidRPr="00A34B32" w:rsidRDefault="00A34B32">
      <w:pPr>
        <w:spacing w:before="33" w:line="270" w:lineRule="auto"/>
        <w:ind w:left="194" w:right="1893" w:hanging="2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br w:type="column"/>
      </w:r>
      <w:r w:rsidRPr="00A34B32">
        <w:rPr>
          <w:rFonts w:asciiTheme="majorHAnsi" w:hAnsiTheme="majorHAnsi"/>
          <w:spacing w:val="-2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b</w:t>
      </w:r>
      <w:r w:rsidRPr="00A34B32">
        <w:rPr>
          <w:rFonts w:asciiTheme="majorHAnsi" w:hAnsiTheme="majorHAnsi"/>
          <w:sz w:val="18"/>
          <w:szCs w:val="18"/>
        </w:rPr>
        <w:t>ili</w:t>
      </w:r>
      <w:r w:rsidRPr="00A34B32">
        <w:rPr>
          <w:rFonts w:asciiTheme="majorHAnsi" w:hAnsiTheme="majorHAnsi"/>
          <w:spacing w:val="1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to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b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ild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g</w:t>
      </w:r>
      <w:r w:rsidRPr="00A34B32">
        <w:rPr>
          <w:rFonts w:asciiTheme="majorHAnsi" w:hAnsiTheme="majorHAnsi"/>
          <w:spacing w:val="1"/>
          <w:sz w:val="18"/>
          <w:szCs w:val="18"/>
        </w:rPr>
        <w:t>oo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elati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2"/>
          <w:sz w:val="18"/>
          <w:szCs w:val="18"/>
        </w:rPr>
        <w:t>w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-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a</w:t>
      </w:r>
      <w:r w:rsidRPr="00A34B32">
        <w:rPr>
          <w:rFonts w:asciiTheme="majorHAnsi" w:hAnsiTheme="majorHAnsi"/>
          <w:spacing w:val="1"/>
          <w:sz w:val="18"/>
          <w:szCs w:val="18"/>
        </w:rPr>
        <w:t>f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. </w:t>
      </w:r>
      <w:r w:rsidRPr="00A34B32">
        <w:rPr>
          <w:rFonts w:asciiTheme="majorHAnsi" w:hAnsiTheme="majorHAnsi"/>
          <w:spacing w:val="3"/>
          <w:sz w:val="18"/>
          <w:szCs w:val="18"/>
        </w:rPr>
        <w:t>Exce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k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w</w:t>
      </w:r>
      <w:r w:rsidRPr="00A34B32">
        <w:rPr>
          <w:rFonts w:asciiTheme="majorHAnsi" w:hAnsiTheme="majorHAnsi"/>
          <w:spacing w:val="5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d</w:t>
      </w:r>
      <w:r w:rsidRPr="00A34B32">
        <w:rPr>
          <w:rFonts w:asciiTheme="majorHAnsi" w:hAnsiTheme="majorHAnsi"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3"/>
          <w:sz w:val="18"/>
          <w:szCs w:val="18"/>
        </w:rPr>
        <w:t>ea</w:t>
      </w:r>
      <w:r w:rsidRPr="00A34B32">
        <w:rPr>
          <w:rFonts w:asciiTheme="majorHAnsi" w:hAnsiTheme="majorHAnsi"/>
          <w:spacing w:val="5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h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b</w:t>
      </w:r>
      <w:r w:rsidRPr="00A34B32">
        <w:rPr>
          <w:rFonts w:asciiTheme="majorHAnsi" w:hAnsiTheme="majorHAnsi"/>
          <w:spacing w:val="4"/>
          <w:sz w:val="18"/>
          <w:szCs w:val="18"/>
        </w:rPr>
        <w:t>j</w:t>
      </w:r>
      <w:r w:rsidRPr="00A34B32">
        <w:rPr>
          <w:rFonts w:asciiTheme="majorHAnsi" w:hAnsiTheme="majorHAnsi"/>
          <w:spacing w:val="3"/>
          <w:sz w:val="18"/>
          <w:szCs w:val="18"/>
        </w:rPr>
        <w:t>ec</w:t>
      </w:r>
      <w:r w:rsidRPr="00A34B32">
        <w:rPr>
          <w:rFonts w:asciiTheme="majorHAnsi" w:hAnsiTheme="majorHAnsi"/>
          <w:spacing w:val="4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0C9A7909" w14:textId="77777777" w:rsidR="00787E0E" w:rsidRPr="00A34B32" w:rsidRDefault="00A34B32">
      <w:pPr>
        <w:spacing w:before="3" w:line="270" w:lineRule="auto"/>
        <w:ind w:left="192" w:right="691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t>Ha</w:t>
      </w:r>
      <w:r w:rsidRPr="00A34B32">
        <w:rPr>
          <w:rFonts w:asciiTheme="majorHAnsi" w:hAnsiTheme="majorHAnsi"/>
          <w:spacing w:val="-1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4"/>
          <w:sz w:val="18"/>
          <w:szCs w:val="18"/>
        </w:rPr>
        <w:t>o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pacing w:val="1"/>
          <w:sz w:val="18"/>
          <w:szCs w:val="18"/>
        </w:rPr>
        <w:t>f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ce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d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rg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to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>f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pacing w:val="1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 xml:space="preserve">le </w:t>
      </w:r>
      <w:r w:rsidRPr="00A34B32">
        <w:rPr>
          <w:rFonts w:asciiTheme="majorHAnsi" w:hAnsiTheme="majorHAnsi"/>
          <w:spacing w:val="1"/>
          <w:sz w:val="18"/>
          <w:szCs w:val="18"/>
        </w:rPr>
        <w:t>d</w:t>
      </w:r>
      <w:r w:rsidRPr="00A34B32">
        <w:rPr>
          <w:rFonts w:asciiTheme="majorHAnsi" w:hAnsiTheme="majorHAnsi"/>
          <w:sz w:val="18"/>
          <w:szCs w:val="18"/>
        </w:rPr>
        <w:t>if</w:t>
      </w:r>
      <w:r w:rsidRPr="00A34B32">
        <w:rPr>
          <w:rFonts w:asciiTheme="majorHAnsi" w:hAnsiTheme="majorHAnsi"/>
          <w:spacing w:val="-2"/>
          <w:sz w:val="18"/>
          <w:szCs w:val="18"/>
        </w:rPr>
        <w:t>f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2"/>
          <w:sz w:val="18"/>
          <w:szCs w:val="18"/>
        </w:rPr>
        <w:t>c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z w:val="18"/>
          <w:szCs w:val="18"/>
        </w:rPr>
        <w:t>lt</w:t>
      </w:r>
      <w:r w:rsidRPr="00A34B3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b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-1"/>
          <w:sz w:val="18"/>
          <w:szCs w:val="18"/>
        </w:rPr>
        <w:t>h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pacing w:val="-1"/>
          <w:sz w:val="18"/>
          <w:szCs w:val="18"/>
        </w:rPr>
        <w:t>v</w:t>
      </w:r>
      <w:r w:rsidRPr="00A34B32">
        <w:rPr>
          <w:rFonts w:asciiTheme="majorHAnsi" w:hAnsiTheme="majorHAnsi"/>
          <w:sz w:val="18"/>
          <w:szCs w:val="18"/>
        </w:rPr>
        <w:t>i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. E</w:t>
      </w:r>
      <w:r w:rsidRPr="00A34B32">
        <w:rPr>
          <w:rFonts w:asciiTheme="majorHAnsi" w:hAnsiTheme="majorHAnsi"/>
          <w:spacing w:val="-1"/>
          <w:sz w:val="18"/>
          <w:szCs w:val="18"/>
        </w:rPr>
        <w:t>x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r</w:t>
      </w:r>
      <w:r w:rsidRPr="00A34B32">
        <w:rPr>
          <w:rFonts w:asciiTheme="majorHAnsi" w:hAnsiTheme="majorHAnsi"/>
          <w:sz w:val="18"/>
          <w:szCs w:val="18"/>
        </w:rPr>
        <w:t>ie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ce</w:t>
      </w:r>
      <w:r w:rsidRPr="00A34B32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f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s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ppor</w:t>
      </w:r>
      <w:r w:rsidRPr="00A34B32">
        <w:rPr>
          <w:rFonts w:asciiTheme="majorHAnsi" w:hAnsiTheme="majorHAnsi"/>
          <w:sz w:val="18"/>
          <w:szCs w:val="18"/>
        </w:rPr>
        <w:t>ti</w:t>
      </w:r>
      <w:r w:rsidRPr="00A34B32">
        <w:rPr>
          <w:rFonts w:asciiTheme="majorHAnsi" w:hAnsiTheme="majorHAnsi"/>
          <w:spacing w:val="-2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c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il</w:t>
      </w:r>
      <w:r w:rsidRPr="00A34B32">
        <w:rPr>
          <w:rFonts w:asciiTheme="majorHAnsi" w:hAnsiTheme="majorHAnsi"/>
          <w:spacing w:val="1"/>
          <w:sz w:val="18"/>
          <w:szCs w:val="18"/>
        </w:rPr>
        <w:t>dr</w:t>
      </w:r>
      <w:r w:rsidRPr="00A34B32">
        <w:rPr>
          <w:rFonts w:asciiTheme="majorHAnsi" w:hAnsiTheme="majorHAnsi"/>
          <w:sz w:val="18"/>
          <w:szCs w:val="18"/>
        </w:rPr>
        <w:t>en</w:t>
      </w:r>
      <w:r w:rsidRPr="00A34B32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2"/>
          <w:sz w:val="18"/>
          <w:szCs w:val="18"/>
        </w:rPr>
        <w:t>w</w:t>
      </w:r>
      <w:r w:rsidRPr="00A34B32">
        <w:rPr>
          <w:rFonts w:asciiTheme="majorHAnsi" w:hAnsiTheme="majorHAnsi"/>
          <w:sz w:val="18"/>
          <w:szCs w:val="18"/>
        </w:rPr>
        <w:t>ith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>p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ial</w:t>
      </w:r>
      <w:r w:rsidRPr="00A34B32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1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ed</w:t>
      </w:r>
      <w:r w:rsidRPr="00A34B32">
        <w:rPr>
          <w:rFonts w:asciiTheme="majorHAnsi" w:hAnsiTheme="majorHAnsi"/>
          <w:spacing w:val="-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1D2207D1" w14:textId="77777777" w:rsidR="00787E0E" w:rsidRPr="00A34B32" w:rsidRDefault="00A34B32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2"/>
          <w:sz w:val="18"/>
          <w:szCs w:val="18"/>
        </w:rPr>
        <w:t>St</w:t>
      </w:r>
      <w:r w:rsidRPr="00A34B32">
        <w:rPr>
          <w:rFonts w:asciiTheme="majorHAnsi" w:hAnsiTheme="majorHAnsi"/>
          <w:spacing w:val="3"/>
          <w:sz w:val="18"/>
          <w:szCs w:val="18"/>
        </w:rPr>
        <w:t>r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z w:val="18"/>
          <w:szCs w:val="18"/>
        </w:rPr>
        <w:t>g</w:t>
      </w:r>
      <w:r w:rsidRPr="00A34B32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b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h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v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o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3"/>
          <w:sz w:val="18"/>
          <w:szCs w:val="18"/>
        </w:rPr>
        <w:t>ra</w:t>
      </w:r>
      <w:r w:rsidRPr="00A34B32">
        <w:rPr>
          <w:rFonts w:asciiTheme="majorHAnsi" w:hAnsiTheme="majorHAnsi"/>
          <w:sz w:val="18"/>
          <w:szCs w:val="18"/>
        </w:rPr>
        <w:t>l</w:t>
      </w:r>
      <w:r w:rsidRPr="00A34B32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n</w:t>
      </w:r>
      <w:r w:rsidRPr="00A34B32">
        <w:rPr>
          <w:rFonts w:asciiTheme="majorHAnsi" w:hAnsiTheme="majorHAnsi"/>
          <w:spacing w:val="5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g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m</w:t>
      </w:r>
      <w:r w:rsidRPr="00A34B32">
        <w:rPr>
          <w:rFonts w:asciiTheme="majorHAnsi" w:hAnsiTheme="majorHAnsi"/>
          <w:spacing w:val="3"/>
          <w:sz w:val="18"/>
          <w:szCs w:val="18"/>
        </w:rPr>
        <w:t>en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pacing w:val="1"/>
          <w:sz w:val="18"/>
          <w:szCs w:val="18"/>
        </w:rPr>
        <w:t>k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pacing w:val="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3D92A395" w14:textId="77777777" w:rsidR="00787E0E" w:rsidRPr="00A34B32" w:rsidRDefault="00787E0E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3D9A6FFC" w14:textId="77777777" w:rsidR="00787E0E" w:rsidRPr="00A34B32" w:rsidRDefault="00A34B32">
      <w:pPr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4"/>
          <w:sz w:val="18"/>
          <w:szCs w:val="18"/>
        </w:rPr>
        <w:t>ACAD</w:t>
      </w:r>
      <w:r w:rsidRPr="00A34B32">
        <w:rPr>
          <w:rFonts w:asciiTheme="majorHAnsi" w:hAnsiTheme="majorHAnsi"/>
          <w:spacing w:val="2"/>
          <w:sz w:val="18"/>
          <w:szCs w:val="18"/>
        </w:rPr>
        <w:t>E</w:t>
      </w:r>
      <w:r w:rsidRPr="00A34B32">
        <w:rPr>
          <w:rFonts w:asciiTheme="majorHAnsi" w:hAnsiTheme="majorHAnsi"/>
          <w:spacing w:val="5"/>
          <w:sz w:val="18"/>
          <w:szCs w:val="18"/>
        </w:rPr>
        <w:t>M</w:t>
      </w:r>
      <w:r w:rsidRPr="00A34B32">
        <w:rPr>
          <w:rFonts w:asciiTheme="majorHAnsi" w:hAnsiTheme="majorHAnsi"/>
          <w:spacing w:val="1"/>
          <w:sz w:val="18"/>
          <w:szCs w:val="18"/>
        </w:rPr>
        <w:t>I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4"/>
          <w:sz w:val="18"/>
          <w:szCs w:val="18"/>
        </w:rPr>
        <w:t>QUAL</w:t>
      </w:r>
      <w:r w:rsidRPr="00A34B32">
        <w:rPr>
          <w:rFonts w:asciiTheme="majorHAnsi" w:hAnsiTheme="majorHAnsi"/>
          <w:spacing w:val="1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F</w:t>
      </w:r>
      <w:r w:rsidRPr="00A34B32">
        <w:rPr>
          <w:rFonts w:asciiTheme="majorHAnsi" w:hAnsiTheme="majorHAnsi"/>
          <w:spacing w:val="1"/>
          <w:sz w:val="18"/>
          <w:szCs w:val="18"/>
        </w:rPr>
        <w:t>I</w:t>
      </w:r>
      <w:r w:rsidRPr="00A34B32">
        <w:rPr>
          <w:rFonts w:asciiTheme="majorHAnsi" w:hAnsiTheme="majorHAnsi"/>
          <w:spacing w:val="6"/>
          <w:sz w:val="18"/>
          <w:szCs w:val="18"/>
        </w:rPr>
        <w:t>C</w:t>
      </w:r>
      <w:r w:rsidRPr="00A34B32">
        <w:rPr>
          <w:rFonts w:asciiTheme="majorHAnsi" w:hAnsiTheme="majorHAnsi"/>
          <w:spacing w:val="4"/>
          <w:sz w:val="18"/>
          <w:szCs w:val="18"/>
        </w:rPr>
        <w:t>A</w:t>
      </w:r>
      <w:r w:rsidRPr="00A34B32">
        <w:rPr>
          <w:rFonts w:asciiTheme="majorHAnsi" w:hAnsiTheme="majorHAnsi"/>
          <w:spacing w:val="6"/>
          <w:sz w:val="18"/>
          <w:szCs w:val="18"/>
        </w:rPr>
        <w:t>T</w:t>
      </w:r>
      <w:r w:rsidRPr="00A34B32">
        <w:rPr>
          <w:rFonts w:asciiTheme="majorHAnsi" w:hAnsiTheme="majorHAnsi"/>
          <w:spacing w:val="1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ON</w:t>
      </w:r>
      <w:r w:rsidRPr="00A34B32">
        <w:rPr>
          <w:rFonts w:asciiTheme="majorHAnsi" w:hAnsiTheme="majorHAnsi"/>
          <w:sz w:val="18"/>
          <w:szCs w:val="18"/>
        </w:rPr>
        <w:t>S</w:t>
      </w:r>
    </w:p>
    <w:p w14:paraId="68C6DCC1" w14:textId="77777777" w:rsidR="00787E0E" w:rsidRPr="00A34B32" w:rsidRDefault="00787E0E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300FB985" w14:textId="77777777" w:rsidR="00787E0E" w:rsidRPr="00A34B32" w:rsidRDefault="00A34B32">
      <w:pPr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pacing w:val="16"/>
          <w:sz w:val="18"/>
          <w:szCs w:val="18"/>
        </w:rPr>
        <w:t>B</w: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5"/>
          <w:sz w:val="18"/>
          <w:szCs w:val="18"/>
        </w:rPr>
        <w:t>(</w:t>
      </w:r>
      <w:r w:rsidRPr="00A34B32">
        <w:rPr>
          <w:rFonts w:asciiTheme="majorHAnsi" w:hAnsiTheme="majorHAnsi"/>
          <w:spacing w:val="12"/>
          <w:sz w:val="18"/>
          <w:szCs w:val="18"/>
        </w:rPr>
        <w:t>H</w:t>
      </w:r>
      <w:r w:rsidRPr="00A34B32">
        <w:rPr>
          <w:rFonts w:asciiTheme="majorHAnsi" w:hAnsiTheme="majorHAnsi"/>
          <w:spacing w:val="15"/>
          <w:sz w:val="18"/>
          <w:szCs w:val="18"/>
        </w:rPr>
        <w:t>o</w:t>
      </w:r>
      <w:r w:rsidRPr="00A34B32">
        <w:rPr>
          <w:rFonts w:asciiTheme="majorHAnsi" w:hAnsiTheme="majorHAnsi"/>
          <w:spacing w:val="13"/>
          <w:sz w:val="18"/>
          <w:szCs w:val="18"/>
        </w:rPr>
        <w:t>n</w:t>
      </w:r>
      <w:r w:rsidRPr="00A34B32">
        <w:rPr>
          <w:rFonts w:asciiTheme="majorHAnsi" w:hAnsiTheme="majorHAnsi"/>
          <w:spacing w:val="1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)       </w:t>
      </w:r>
      <w:r w:rsidRPr="00A34B32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1"/>
          <w:sz w:val="18"/>
          <w:szCs w:val="18"/>
        </w:rPr>
        <w:t>du</w:t>
      </w:r>
      <w:r w:rsidRPr="00A34B32">
        <w:rPr>
          <w:rFonts w:asciiTheme="majorHAnsi" w:hAnsiTheme="majorHAnsi"/>
          <w:sz w:val="18"/>
          <w:szCs w:val="18"/>
        </w:rPr>
        <w:t>c</w:t>
      </w:r>
      <w:r w:rsidRPr="00A34B32">
        <w:rPr>
          <w:rFonts w:asciiTheme="majorHAnsi" w:hAnsiTheme="majorHAnsi"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t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-3"/>
          <w:sz w:val="18"/>
          <w:szCs w:val="18"/>
        </w:rPr>
        <w:t>S</w:t>
      </w:r>
      <w:r w:rsidRPr="00A34B32">
        <w:rPr>
          <w:rFonts w:asciiTheme="majorHAnsi" w:hAnsiTheme="majorHAnsi"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spacing w:val="-1"/>
          <w:sz w:val="18"/>
          <w:szCs w:val="18"/>
        </w:rPr>
        <w:t>u</w:t>
      </w:r>
      <w:r w:rsidRPr="00A34B32">
        <w:rPr>
          <w:rFonts w:asciiTheme="majorHAnsi" w:hAnsiTheme="majorHAnsi"/>
          <w:spacing w:val="1"/>
          <w:sz w:val="18"/>
          <w:szCs w:val="18"/>
        </w:rPr>
        <w:t>d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</w:p>
    <w:p w14:paraId="664D0240" w14:textId="77777777" w:rsidR="00787E0E" w:rsidRPr="00A34B32" w:rsidRDefault="00A34B32">
      <w:pPr>
        <w:spacing w:before="29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b/>
          <w:i/>
          <w:sz w:val="18"/>
          <w:szCs w:val="18"/>
        </w:rPr>
        <w:t>n</w:t>
      </w:r>
      <w:r w:rsidRPr="00A34B32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A34B32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z w:val="18"/>
          <w:szCs w:val="18"/>
        </w:rPr>
        <w:t>5</w:t>
      </w:r>
      <w:r w:rsidRPr="00A34B32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z w:val="18"/>
          <w:szCs w:val="18"/>
        </w:rPr>
        <w:t>-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z w:val="18"/>
          <w:szCs w:val="18"/>
        </w:rPr>
        <w:t>8</w:t>
      </w:r>
    </w:p>
    <w:p w14:paraId="335C3069" w14:textId="77777777" w:rsidR="00787E0E" w:rsidRPr="00A34B32" w:rsidRDefault="00787E0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72B9F9D8" w14:textId="77777777" w:rsidR="00787E0E" w:rsidRPr="00A34B32" w:rsidRDefault="00A34B32">
      <w:pPr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sz w:val="18"/>
          <w:szCs w:val="18"/>
        </w:rPr>
        <w:pict w14:anchorId="37EA9C88">
          <v:group id="_x0000_s1028" style="position:absolute;margin-left:214.25pt;margin-top:-143.65pt;width:9.1pt;height:64.2pt;z-index:-251658752;mso-position-horizontal-relative:page" coordorigin="4285,-2873" coordsize="182,1284">
            <v:shape id="_x0000_s1033" type="#_x0000_t75" style="position:absolute;left:4285;top:-2873;width:182;height:245">
              <v:imagedata r:id="rId5" o:title=""/>
            </v:shape>
            <v:shape id="_x0000_s1032" type="#_x0000_t75" style="position:absolute;left:4285;top:-2614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3;width:182;height:245">
              <v:imagedata r:id="rId5" o:title=""/>
            </v:shape>
            <v:shape id="_x0000_s1029" type="#_x0000_t75" style="position:absolute;left:4285;top:-1834;width:182;height:245">
              <v:imagedata r:id="rId5" o:title=""/>
            </v:shape>
            <w10:wrap anchorx="page"/>
          </v:group>
        </w:pict>
      </w:r>
      <w:r w:rsidRPr="00A34B32">
        <w:rPr>
          <w:rFonts w:asciiTheme="majorHAnsi" w:hAnsiTheme="majorHAnsi"/>
          <w:sz w:val="18"/>
          <w:szCs w:val="18"/>
        </w:rPr>
        <w:t>A</w:t>
      </w:r>
      <w:r w:rsidRPr="00A34B32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4"/>
          <w:sz w:val="18"/>
          <w:szCs w:val="18"/>
        </w:rPr>
        <w:t>l</w:t>
      </w:r>
      <w:r w:rsidRPr="00A34B32">
        <w:rPr>
          <w:rFonts w:asciiTheme="majorHAnsi" w:hAnsiTheme="majorHAnsi"/>
          <w:spacing w:val="15"/>
          <w:sz w:val="18"/>
          <w:szCs w:val="18"/>
        </w:rPr>
        <w:t>e</w:t>
      </w:r>
      <w:r w:rsidRPr="00A34B32">
        <w:rPr>
          <w:rFonts w:asciiTheme="majorHAnsi" w:hAnsiTheme="majorHAnsi"/>
          <w:spacing w:val="11"/>
          <w:sz w:val="18"/>
          <w:szCs w:val="18"/>
        </w:rPr>
        <w:t>v</w:t>
      </w:r>
      <w:r w:rsidRPr="00A34B32">
        <w:rPr>
          <w:rFonts w:asciiTheme="majorHAnsi" w:hAnsiTheme="majorHAnsi"/>
          <w:spacing w:val="15"/>
          <w:sz w:val="18"/>
          <w:szCs w:val="18"/>
        </w:rPr>
        <w:t>e</w:t>
      </w:r>
      <w:r w:rsidRPr="00A34B32">
        <w:rPr>
          <w:rFonts w:asciiTheme="majorHAnsi" w:hAnsiTheme="majorHAnsi"/>
          <w:spacing w:val="14"/>
          <w:sz w:val="18"/>
          <w:szCs w:val="18"/>
        </w:rPr>
        <w:t>l</w:t>
      </w:r>
      <w:r w:rsidRPr="00A34B32">
        <w:rPr>
          <w:rFonts w:asciiTheme="majorHAnsi" w:hAnsiTheme="majorHAnsi"/>
          <w:spacing w:val="11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 xml:space="preserve">:           </w:t>
      </w:r>
      <w:r w:rsidRPr="00A34B32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2"/>
          <w:sz w:val="18"/>
          <w:szCs w:val="18"/>
        </w:rPr>
        <w:t>Ma</w:t>
      </w:r>
      <w:r w:rsidRPr="00A34B32">
        <w:rPr>
          <w:rFonts w:asciiTheme="majorHAnsi" w:hAnsiTheme="majorHAnsi"/>
          <w:spacing w:val="14"/>
          <w:sz w:val="18"/>
          <w:szCs w:val="18"/>
        </w:rPr>
        <w:t>t</w:t>
      </w:r>
      <w:r w:rsidRPr="00A34B32">
        <w:rPr>
          <w:rFonts w:asciiTheme="majorHAnsi" w:hAnsiTheme="majorHAnsi"/>
          <w:spacing w:val="13"/>
          <w:sz w:val="18"/>
          <w:szCs w:val="18"/>
        </w:rPr>
        <w:t>h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5"/>
          <w:sz w:val="18"/>
          <w:szCs w:val="18"/>
        </w:rPr>
        <w:t>(</w:t>
      </w:r>
      <w:r w:rsidRPr="00A34B32">
        <w:rPr>
          <w:rFonts w:asciiTheme="majorHAnsi" w:hAnsiTheme="majorHAnsi"/>
          <w:spacing w:val="12"/>
          <w:sz w:val="18"/>
          <w:szCs w:val="18"/>
        </w:rPr>
        <w:t>A</w:t>
      </w:r>
      <w:r w:rsidRPr="00A34B32">
        <w:rPr>
          <w:rFonts w:asciiTheme="majorHAnsi" w:hAnsiTheme="majorHAnsi"/>
          <w:sz w:val="18"/>
          <w:szCs w:val="18"/>
        </w:rPr>
        <w:t>)</w:t>
      </w:r>
      <w:r w:rsidRPr="00A34B32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5"/>
          <w:sz w:val="18"/>
          <w:szCs w:val="18"/>
        </w:rPr>
        <w:t>E</w:t>
      </w:r>
      <w:r w:rsidRPr="00A34B32">
        <w:rPr>
          <w:rFonts w:asciiTheme="majorHAnsi" w:hAnsiTheme="majorHAnsi"/>
          <w:spacing w:val="13"/>
          <w:sz w:val="18"/>
          <w:szCs w:val="18"/>
        </w:rPr>
        <w:t>ng</w:t>
      </w:r>
      <w:r w:rsidRPr="00A34B32">
        <w:rPr>
          <w:rFonts w:asciiTheme="majorHAnsi" w:hAnsiTheme="majorHAnsi"/>
          <w:spacing w:val="14"/>
          <w:sz w:val="18"/>
          <w:szCs w:val="18"/>
        </w:rPr>
        <w:t>l</w:t>
      </w:r>
      <w:r w:rsidRPr="00A34B32">
        <w:rPr>
          <w:rFonts w:asciiTheme="majorHAnsi" w:hAnsiTheme="majorHAnsi"/>
          <w:spacing w:val="12"/>
          <w:sz w:val="18"/>
          <w:szCs w:val="18"/>
        </w:rPr>
        <w:t>i</w:t>
      </w:r>
      <w:r w:rsidRPr="00A34B32">
        <w:rPr>
          <w:rFonts w:asciiTheme="majorHAnsi" w:hAnsiTheme="majorHAnsi"/>
          <w:spacing w:val="14"/>
          <w:sz w:val="18"/>
          <w:szCs w:val="18"/>
        </w:rPr>
        <w:t>s</w:t>
      </w:r>
      <w:r w:rsidRPr="00A34B32">
        <w:rPr>
          <w:rFonts w:asciiTheme="majorHAnsi" w:hAnsiTheme="majorHAnsi"/>
          <w:sz w:val="18"/>
          <w:szCs w:val="18"/>
        </w:rPr>
        <w:t>h</w:t>
      </w:r>
      <w:r w:rsidRPr="00A34B32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3"/>
          <w:sz w:val="18"/>
          <w:szCs w:val="18"/>
        </w:rPr>
        <w:t>(B</w:t>
      </w:r>
      <w:r w:rsidRPr="00A34B32">
        <w:rPr>
          <w:rFonts w:asciiTheme="majorHAnsi" w:hAnsiTheme="majorHAnsi"/>
          <w:sz w:val="18"/>
          <w:szCs w:val="18"/>
        </w:rPr>
        <w:t>)</w:t>
      </w:r>
      <w:r w:rsidRPr="00A34B32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5"/>
          <w:sz w:val="18"/>
          <w:szCs w:val="18"/>
        </w:rPr>
        <w:t>Te</w:t>
      </w:r>
      <w:r w:rsidRPr="00A34B32">
        <w:rPr>
          <w:rFonts w:asciiTheme="majorHAnsi" w:hAnsiTheme="majorHAnsi"/>
          <w:spacing w:val="12"/>
          <w:sz w:val="18"/>
          <w:szCs w:val="18"/>
        </w:rPr>
        <w:t>c</w:t>
      </w:r>
      <w:r w:rsidRPr="00A34B32">
        <w:rPr>
          <w:rFonts w:asciiTheme="majorHAnsi" w:hAnsiTheme="majorHAnsi"/>
          <w:spacing w:val="13"/>
          <w:sz w:val="18"/>
          <w:szCs w:val="18"/>
        </w:rPr>
        <w:t>hno</w:t>
      </w:r>
      <w:r w:rsidRPr="00A34B32">
        <w:rPr>
          <w:rFonts w:asciiTheme="majorHAnsi" w:hAnsiTheme="majorHAnsi"/>
          <w:spacing w:val="18"/>
          <w:sz w:val="18"/>
          <w:szCs w:val="18"/>
        </w:rPr>
        <w:t>l</w:t>
      </w:r>
      <w:r w:rsidRPr="00A34B32">
        <w:rPr>
          <w:rFonts w:asciiTheme="majorHAnsi" w:hAnsiTheme="majorHAnsi"/>
          <w:spacing w:val="15"/>
          <w:sz w:val="18"/>
          <w:szCs w:val="18"/>
        </w:rPr>
        <w:t>o</w:t>
      </w:r>
      <w:r w:rsidRPr="00A34B32">
        <w:rPr>
          <w:rFonts w:asciiTheme="majorHAnsi" w:hAnsiTheme="majorHAnsi"/>
          <w:spacing w:val="13"/>
          <w:sz w:val="18"/>
          <w:szCs w:val="18"/>
        </w:rPr>
        <w:t>g</w:t>
      </w:r>
      <w:r w:rsidRPr="00A34B32">
        <w:rPr>
          <w:rFonts w:asciiTheme="majorHAnsi" w:hAnsiTheme="majorHAnsi"/>
          <w:sz w:val="18"/>
          <w:szCs w:val="18"/>
        </w:rPr>
        <w:t>y</w:t>
      </w:r>
      <w:r w:rsidRPr="00A34B32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3"/>
          <w:sz w:val="18"/>
          <w:szCs w:val="18"/>
        </w:rPr>
        <w:t>(B</w:t>
      </w:r>
      <w:r w:rsidRPr="00A34B32">
        <w:rPr>
          <w:rFonts w:asciiTheme="majorHAnsi" w:hAnsiTheme="majorHAnsi"/>
          <w:sz w:val="18"/>
          <w:szCs w:val="18"/>
        </w:rPr>
        <w:t>)</w:t>
      </w:r>
      <w:r w:rsidRPr="00A34B32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4"/>
          <w:sz w:val="18"/>
          <w:szCs w:val="18"/>
        </w:rPr>
        <w:t>S</w:t>
      </w:r>
      <w:r w:rsidRPr="00A34B32">
        <w:rPr>
          <w:rFonts w:asciiTheme="majorHAnsi" w:hAnsiTheme="majorHAnsi"/>
          <w:spacing w:val="12"/>
          <w:sz w:val="18"/>
          <w:szCs w:val="18"/>
        </w:rPr>
        <w:t>ci</w:t>
      </w:r>
      <w:r w:rsidRPr="00A34B32">
        <w:rPr>
          <w:rFonts w:asciiTheme="majorHAnsi" w:hAnsiTheme="majorHAnsi"/>
          <w:spacing w:val="15"/>
          <w:sz w:val="18"/>
          <w:szCs w:val="18"/>
        </w:rPr>
        <w:t>e</w:t>
      </w:r>
      <w:r w:rsidRPr="00A34B32">
        <w:rPr>
          <w:rFonts w:asciiTheme="majorHAnsi" w:hAnsiTheme="majorHAnsi"/>
          <w:spacing w:val="13"/>
          <w:sz w:val="18"/>
          <w:szCs w:val="18"/>
        </w:rPr>
        <w:t>n</w:t>
      </w:r>
      <w:r w:rsidRPr="00A34B32">
        <w:rPr>
          <w:rFonts w:asciiTheme="majorHAnsi" w:hAnsiTheme="majorHAnsi"/>
          <w:spacing w:val="12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e</w:t>
      </w:r>
      <w:r w:rsidRPr="00A34B32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15"/>
          <w:sz w:val="18"/>
          <w:szCs w:val="18"/>
        </w:rPr>
        <w:t>(</w:t>
      </w:r>
      <w:r w:rsidRPr="00A34B32">
        <w:rPr>
          <w:rFonts w:asciiTheme="majorHAnsi" w:hAnsiTheme="majorHAnsi"/>
          <w:spacing w:val="11"/>
          <w:sz w:val="18"/>
          <w:szCs w:val="18"/>
        </w:rPr>
        <w:t>C</w:t>
      </w:r>
      <w:r w:rsidRPr="00A34B32">
        <w:rPr>
          <w:rFonts w:asciiTheme="majorHAnsi" w:hAnsiTheme="majorHAnsi"/>
          <w:sz w:val="18"/>
          <w:szCs w:val="18"/>
        </w:rPr>
        <w:t>)</w:t>
      </w:r>
    </w:p>
    <w:p w14:paraId="63B2BB2B" w14:textId="77777777" w:rsidR="00787E0E" w:rsidRPr="00A34B32" w:rsidRDefault="00A34B32">
      <w:pPr>
        <w:spacing w:before="29"/>
        <w:rPr>
          <w:rFonts w:asciiTheme="majorHAnsi" w:hAnsiTheme="majorHAnsi"/>
          <w:sz w:val="18"/>
          <w:szCs w:val="18"/>
        </w:rPr>
      </w:pP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34B32">
        <w:rPr>
          <w:rFonts w:asciiTheme="majorHAnsi" w:hAnsiTheme="majorHAnsi"/>
          <w:b/>
          <w:i/>
          <w:sz w:val="18"/>
          <w:szCs w:val="18"/>
        </w:rPr>
        <w:t>y</w:t>
      </w:r>
      <w:r w:rsidRPr="00A34B32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A34B32">
        <w:rPr>
          <w:rFonts w:asciiTheme="majorHAnsi" w:hAnsiTheme="majorHAnsi"/>
          <w:b/>
          <w:i/>
          <w:sz w:val="18"/>
          <w:szCs w:val="18"/>
        </w:rPr>
        <w:t>l</w:t>
      </w:r>
      <w:r w:rsidRPr="00A34B32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A34B32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A34B32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z w:val="18"/>
          <w:szCs w:val="18"/>
        </w:rPr>
        <w:t>3</w:t>
      </w:r>
      <w:r w:rsidRPr="00A34B32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A34B32">
        <w:rPr>
          <w:rFonts w:asciiTheme="majorHAnsi" w:hAnsiTheme="majorHAnsi"/>
          <w:b/>
          <w:i/>
          <w:sz w:val="18"/>
          <w:szCs w:val="18"/>
        </w:rPr>
        <w:t>-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A34B32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A34B32">
        <w:rPr>
          <w:rFonts w:asciiTheme="majorHAnsi" w:hAnsiTheme="majorHAnsi"/>
          <w:b/>
          <w:i/>
          <w:sz w:val="18"/>
          <w:szCs w:val="18"/>
        </w:rPr>
        <w:t>5</w:t>
      </w:r>
    </w:p>
    <w:p w14:paraId="5AC34972" w14:textId="77777777" w:rsidR="00787E0E" w:rsidRPr="00A34B32" w:rsidRDefault="00787E0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10E578AD" w14:textId="77777777" w:rsidR="00787E0E" w:rsidRPr="00A34B32" w:rsidRDefault="00A34B32">
      <w:pPr>
        <w:rPr>
          <w:rFonts w:asciiTheme="majorHAnsi" w:hAnsiTheme="majorHAnsi"/>
          <w:sz w:val="18"/>
          <w:szCs w:val="18"/>
        </w:rPr>
        <w:sectPr w:rsidR="00787E0E" w:rsidRPr="00A34B32">
          <w:type w:val="continuous"/>
          <w:pgSz w:w="11920" w:h="16840"/>
          <w:pgMar w:top="840" w:right="720" w:bottom="0" w:left="580" w:header="720" w:footer="720" w:gutter="0"/>
          <w:cols w:num="2" w:space="720" w:equalWidth="0">
            <w:col w:w="2211" w:space="1494"/>
            <w:col w:w="6915"/>
          </w:cols>
        </w:sectPr>
      </w:pPr>
      <w:r w:rsidRPr="00A34B32">
        <w:rPr>
          <w:rFonts w:asciiTheme="majorHAnsi" w:hAnsiTheme="majorHAnsi"/>
          <w:spacing w:val="6"/>
          <w:sz w:val="18"/>
          <w:szCs w:val="18"/>
        </w:rPr>
        <w:t>R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7"/>
          <w:sz w:val="18"/>
          <w:szCs w:val="18"/>
        </w:rPr>
        <w:t>F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pacing w:val="6"/>
          <w:sz w:val="18"/>
          <w:szCs w:val="18"/>
        </w:rPr>
        <w:t>R</w:t>
      </w:r>
      <w:r w:rsidRPr="00A34B32">
        <w:rPr>
          <w:rFonts w:asciiTheme="majorHAnsi" w:hAnsiTheme="majorHAnsi"/>
          <w:spacing w:val="10"/>
          <w:sz w:val="18"/>
          <w:szCs w:val="18"/>
        </w:rPr>
        <w:t>EN</w:t>
      </w:r>
      <w:r w:rsidRPr="00A34B32">
        <w:rPr>
          <w:rFonts w:asciiTheme="majorHAnsi" w:hAnsiTheme="majorHAnsi"/>
          <w:spacing w:val="6"/>
          <w:sz w:val="18"/>
          <w:szCs w:val="18"/>
        </w:rPr>
        <w:t>C</w:t>
      </w:r>
      <w:r w:rsidRPr="00A34B32">
        <w:rPr>
          <w:rFonts w:asciiTheme="majorHAnsi" w:hAnsiTheme="majorHAnsi"/>
          <w:spacing w:val="10"/>
          <w:sz w:val="18"/>
          <w:szCs w:val="18"/>
        </w:rPr>
        <w:t>E</w:t>
      </w:r>
      <w:r w:rsidRPr="00A34B32">
        <w:rPr>
          <w:rFonts w:asciiTheme="majorHAnsi" w:hAnsiTheme="majorHAnsi"/>
          <w:sz w:val="18"/>
          <w:szCs w:val="18"/>
        </w:rPr>
        <w:t>S</w:t>
      </w:r>
      <w:r w:rsidRPr="00A34B32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A34B32">
        <w:rPr>
          <w:rFonts w:asciiTheme="majorHAnsi" w:hAnsiTheme="majorHAnsi"/>
          <w:sz w:val="18"/>
          <w:szCs w:val="18"/>
        </w:rPr>
        <w:t>–</w:t>
      </w:r>
      <w:r w:rsidRPr="00A34B32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2"/>
          <w:sz w:val="18"/>
          <w:szCs w:val="18"/>
        </w:rPr>
        <w:t>A</w:t>
      </w:r>
      <w:r w:rsidRPr="00A34B32">
        <w:rPr>
          <w:rFonts w:asciiTheme="majorHAnsi" w:hAnsiTheme="majorHAnsi"/>
          <w:spacing w:val="3"/>
          <w:sz w:val="18"/>
          <w:szCs w:val="18"/>
        </w:rPr>
        <w:t>va</w:t>
      </w:r>
      <w:r w:rsidRPr="00A34B32">
        <w:rPr>
          <w:rFonts w:asciiTheme="majorHAnsi" w:hAnsiTheme="majorHAnsi"/>
          <w:spacing w:val="2"/>
          <w:sz w:val="18"/>
          <w:szCs w:val="18"/>
        </w:rPr>
        <w:t>i</w:t>
      </w:r>
      <w:r w:rsidRPr="00A34B32">
        <w:rPr>
          <w:rFonts w:asciiTheme="majorHAnsi" w:hAnsiTheme="majorHAnsi"/>
          <w:spacing w:val="4"/>
          <w:sz w:val="18"/>
          <w:szCs w:val="18"/>
        </w:rPr>
        <w:t>l</w:t>
      </w:r>
      <w:r w:rsidRPr="00A34B32">
        <w:rPr>
          <w:rFonts w:asciiTheme="majorHAnsi" w:hAnsiTheme="majorHAnsi"/>
          <w:spacing w:val="3"/>
          <w:sz w:val="18"/>
          <w:szCs w:val="18"/>
        </w:rPr>
        <w:t>ab</w:t>
      </w:r>
      <w:r w:rsidRPr="00A34B32">
        <w:rPr>
          <w:rFonts w:asciiTheme="majorHAnsi" w:hAnsiTheme="majorHAnsi"/>
          <w:spacing w:val="2"/>
          <w:sz w:val="18"/>
          <w:szCs w:val="18"/>
        </w:rPr>
        <w:t>l</w:t>
      </w:r>
      <w:r w:rsidRPr="00A34B32">
        <w:rPr>
          <w:rFonts w:asciiTheme="majorHAnsi" w:hAnsiTheme="majorHAnsi"/>
          <w:sz w:val="18"/>
          <w:szCs w:val="18"/>
        </w:rPr>
        <w:t xml:space="preserve">e </w:t>
      </w:r>
      <w:r w:rsidRPr="00A34B32">
        <w:rPr>
          <w:rFonts w:asciiTheme="majorHAnsi" w:hAnsiTheme="majorHAnsi"/>
          <w:spacing w:val="3"/>
          <w:sz w:val="18"/>
          <w:szCs w:val="18"/>
        </w:rPr>
        <w:t>o</w:t>
      </w:r>
      <w:r w:rsidRPr="00A34B32">
        <w:rPr>
          <w:rFonts w:asciiTheme="majorHAnsi" w:hAnsiTheme="majorHAnsi"/>
          <w:sz w:val="18"/>
          <w:szCs w:val="18"/>
        </w:rPr>
        <w:t>n</w:t>
      </w:r>
      <w:r w:rsidRPr="00A34B32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A34B32">
        <w:rPr>
          <w:rFonts w:asciiTheme="majorHAnsi" w:hAnsiTheme="majorHAnsi"/>
          <w:spacing w:val="3"/>
          <w:sz w:val="18"/>
          <w:szCs w:val="18"/>
        </w:rPr>
        <w:t>re</w:t>
      </w:r>
      <w:r w:rsidRPr="00A34B32">
        <w:rPr>
          <w:rFonts w:asciiTheme="majorHAnsi" w:hAnsiTheme="majorHAnsi"/>
          <w:spacing w:val="6"/>
          <w:sz w:val="18"/>
          <w:szCs w:val="18"/>
        </w:rPr>
        <w:t>q</w:t>
      </w:r>
      <w:r w:rsidRPr="00A34B32">
        <w:rPr>
          <w:rFonts w:asciiTheme="majorHAnsi" w:hAnsiTheme="majorHAnsi"/>
          <w:spacing w:val="1"/>
          <w:sz w:val="18"/>
          <w:szCs w:val="18"/>
        </w:rPr>
        <w:t>u</w:t>
      </w:r>
      <w:r w:rsidRPr="00A34B32">
        <w:rPr>
          <w:rFonts w:asciiTheme="majorHAnsi" w:hAnsiTheme="majorHAnsi"/>
          <w:spacing w:val="5"/>
          <w:sz w:val="18"/>
          <w:szCs w:val="18"/>
        </w:rPr>
        <w:t>e</w:t>
      </w:r>
      <w:r w:rsidRPr="00A34B32">
        <w:rPr>
          <w:rFonts w:asciiTheme="majorHAnsi" w:hAnsiTheme="majorHAnsi"/>
          <w:spacing w:val="2"/>
          <w:sz w:val="18"/>
          <w:szCs w:val="18"/>
        </w:rPr>
        <w:t>st</w:t>
      </w:r>
      <w:r w:rsidRPr="00A34B32">
        <w:rPr>
          <w:rFonts w:asciiTheme="majorHAnsi" w:hAnsiTheme="majorHAnsi"/>
          <w:sz w:val="18"/>
          <w:szCs w:val="18"/>
        </w:rPr>
        <w:t>.</w:t>
      </w:r>
    </w:p>
    <w:p w14:paraId="4E534BA8" w14:textId="1163DCE4" w:rsidR="00A34B32" w:rsidRPr="00A34B32" w:rsidRDefault="00A34B32" w:rsidP="00A34B32">
      <w:pPr>
        <w:spacing w:before="13" w:line="220" w:lineRule="exact"/>
        <w:rPr>
          <w:rFonts w:asciiTheme="majorHAnsi" w:hAnsiTheme="majorHAnsi"/>
          <w:sz w:val="18"/>
          <w:szCs w:val="18"/>
        </w:rPr>
      </w:pPr>
    </w:p>
    <w:p w14:paraId="0DA4C4D6" w14:textId="085856CB" w:rsidR="00787E0E" w:rsidRPr="00A34B32" w:rsidRDefault="00787E0E">
      <w:pPr>
        <w:spacing w:before="35"/>
        <w:ind w:left="104" w:right="72"/>
        <w:rPr>
          <w:rFonts w:asciiTheme="majorHAnsi" w:hAnsiTheme="majorHAnsi"/>
          <w:sz w:val="18"/>
          <w:szCs w:val="18"/>
        </w:rPr>
      </w:pPr>
    </w:p>
    <w:sectPr w:rsidR="00787E0E" w:rsidRPr="00A34B32">
      <w:pgSz w:w="11920" w:h="16840"/>
      <w:pgMar w:top="156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41C28"/>
    <w:multiLevelType w:val="multilevel"/>
    <w:tmpl w:val="C0FE62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E0E"/>
    <w:rsid w:val="00787E0E"/>
    <w:rsid w:val="00A3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61286BF"/>
  <w15:docId w15:val="{EA2A57A7-6F72-46C9-85E9-46346420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34B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4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ira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2021-03-23T13:45:00Z</dcterms:created>
  <dcterms:modified xsi:type="dcterms:W3CDTF">2021-03-23T13:53:00Z</dcterms:modified>
</cp:coreProperties>
</file>